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72F9F" w:rsidRPr="00477C72" w:rsidRDefault="00172F9F" w:rsidP="00172F9F">
      <w:pPr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77C72"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172F9F" w:rsidRPr="00477C72" w:rsidRDefault="00172F9F" w:rsidP="00172F9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477C72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172F9F" w:rsidRPr="00477C72" w:rsidRDefault="00172F9F" w:rsidP="00172F9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77C72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477C72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:rsidR="00172F9F" w:rsidRPr="00477C72" w:rsidRDefault="00172F9F" w:rsidP="00172F9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  <w:r w:rsidRPr="00477C72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172F9F" w:rsidRPr="00477C72" w:rsidRDefault="00172F9F" w:rsidP="00172F9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7C72">
        <w:rPr>
          <w:rFonts w:ascii="Times New Roman" w:hAnsi="Times New Roman" w:cs="Times New Roman"/>
          <w:sz w:val="20"/>
          <w:szCs w:val="20"/>
        </w:rPr>
        <w:t>«Национальный исследовательский т</w:t>
      </w:r>
      <w:r w:rsidR="002E61E2" w:rsidRPr="00477C72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477C72">
        <w:rPr>
          <w:rFonts w:ascii="Times New Roman" w:hAnsi="Times New Roman" w:cs="Times New Roman"/>
          <w:sz w:val="20"/>
          <w:szCs w:val="20"/>
        </w:rPr>
        <w:t>С»</w:t>
      </w:r>
    </w:p>
    <w:p w:rsidR="00172F9F" w:rsidRPr="00477C72" w:rsidRDefault="00172F9F" w:rsidP="00172F9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7C72">
        <w:rPr>
          <w:rFonts w:ascii="Times New Roman" w:hAnsi="Times New Roman" w:cs="Times New Roman"/>
          <w:b/>
          <w:sz w:val="20"/>
          <w:szCs w:val="20"/>
        </w:rPr>
        <w:t xml:space="preserve">ОСКОЛЬСКИЙ ПОЛИТЕХНИЧЕСКИЙ КОЛЛЕДЖ </w:t>
      </w:r>
    </w:p>
    <w:p w:rsidR="00172F9F" w:rsidRPr="00477C72" w:rsidRDefault="00172F9F" w:rsidP="00172F9F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</w:rPr>
      </w:pPr>
    </w:p>
    <w:p w:rsidR="00172F9F" w:rsidRPr="00477C72" w:rsidRDefault="00172F9F" w:rsidP="00172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72F9F" w:rsidRPr="00477C72" w:rsidRDefault="00172F9F" w:rsidP="00172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caps/>
        </w:rPr>
      </w:pP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caps/>
        </w:rPr>
      </w:pPr>
    </w:p>
    <w:p w:rsidR="009A7BED" w:rsidRPr="00477C72" w:rsidRDefault="009A7BED" w:rsidP="009A7BED">
      <w:pPr>
        <w:jc w:val="center"/>
        <w:rPr>
          <w:rFonts w:ascii="Times New Roman" w:hAnsi="Times New Roman" w:cs="Times New Roman"/>
          <w:color w:val="000000"/>
        </w:rPr>
      </w:pPr>
      <w:r w:rsidRPr="00477C72"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                                                           </w:t>
      </w:r>
      <w:r w:rsidRPr="00477C72">
        <w:rPr>
          <w:rFonts w:ascii="Times New Roman" w:hAnsi="Times New Roman" w:cs="Times New Roman"/>
          <w:color w:val="000000"/>
        </w:rPr>
        <w:t>РАССМОТРЕНЫ:</w:t>
      </w:r>
    </w:p>
    <w:p w:rsidR="009A7BED" w:rsidRPr="00477C72" w:rsidRDefault="009A7BED" w:rsidP="009A7BED">
      <w:pPr>
        <w:jc w:val="center"/>
        <w:rPr>
          <w:rFonts w:ascii="Times New Roman" w:hAnsi="Times New Roman" w:cs="Times New Roman"/>
          <w:color w:val="000000"/>
        </w:rPr>
      </w:pPr>
      <w:r w:rsidRPr="00477C72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НМС ОПК</w:t>
      </w:r>
    </w:p>
    <w:p w:rsidR="009A7BED" w:rsidRPr="00477C72" w:rsidRDefault="009A7BED" w:rsidP="009A7BED">
      <w:pPr>
        <w:jc w:val="center"/>
        <w:rPr>
          <w:rFonts w:ascii="Times New Roman" w:hAnsi="Times New Roman" w:cs="Times New Roman"/>
          <w:color w:val="000000"/>
        </w:rPr>
      </w:pPr>
      <w:r w:rsidRPr="00477C72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Протокол № 5</w:t>
      </w:r>
    </w:p>
    <w:p w:rsidR="009A7BED" w:rsidRPr="00477C72" w:rsidRDefault="009A7BED" w:rsidP="009A7BED">
      <w:pPr>
        <w:jc w:val="center"/>
        <w:rPr>
          <w:rFonts w:ascii="Times New Roman" w:hAnsi="Times New Roman" w:cs="Times New Roman"/>
          <w:color w:val="000000"/>
        </w:rPr>
      </w:pPr>
      <w:r w:rsidRPr="00477C72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</w:t>
      </w:r>
      <w:r w:rsidR="00E3210D" w:rsidRPr="00477C72">
        <w:rPr>
          <w:rFonts w:ascii="Times New Roman" w:hAnsi="Times New Roman" w:cs="Times New Roman"/>
          <w:color w:val="000000"/>
        </w:rPr>
        <w:t>от 15.05.2024 г.</w:t>
      </w:r>
    </w:p>
    <w:p w:rsidR="009A7BED" w:rsidRPr="00477C72" w:rsidRDefault="00A6392C" w:rsidP="009A7BED">
      <w:pPr>
        <w:jc w:val="center"/>
        <w:rPr>
          <w:rFonts w:ascii="Times New Roman" w:hAnsi="Times New Roman" w:cs="Times New Roman"/>
          <w:color w:val="000000"/>
        </w:rPr>
      </w:pPr>
      <w:r w:rsidRPr="00477C72">
        <w:rPr>
          <w:rFonts w:ascii="Times New Roman" w:hAnsi="Times New Roman" w:cs="Times New Roman"/>
          <w:noProof/>
          <w:color w:val="000000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4527550</wp:posOffset>
            </wp:positionH>
            <wp:positionV relativeFrom="paragraph">
              <wp:posOffset>80645</wp:posOffset>
            </wp:positionV>
            <wp:extent cx="1401445" cy="735965"/>
            <wp:effectExtent l="0" t="0" r="0" b="0"/>
            <wp:wrapNone/>
            <wp:docPr id="2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BED" w:rsidRPr="00477C72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УТВЕРЖДАЮ:</w:t>
      </w:r>
    </w:p>
    <w:p w:rsidR="009A7BED" w:rsidRPr="00477C72" w:rsidRDefault="009A7BED" w:rsidP="009A7BED">
      <w:pPr>
        <w:jc w:val="center"/>
        <w:rPr>
          <w:rFonts w:ascii="Times New Roman" w:hAnsi="Times New Roman" w:cs="Times New Roman"/>
          <w:color w:val="000000"/>
        </w:rPr>
      </w:pPr>
      <w:r w:rsidRPr="00477C72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</w:t>
      </w:r>
      <w:proofErr w:type="spellStart"/>
      <w:r w:rsidRPr="00477C72">
        <w:rPr>
          <w:rFonts w:ascii="Times New Roman" w:hAnsi="Times New Roman" w:cs="Times New Roman"/>
          <w:color w:val="000000"/>
        </w:rPr>
        <w:t>Зам.директора</w:t>
      </w:r>
      <w:proofErr w:type="spellEnd"/>
      <w:r w:rsidRPr="00477C72">
        <w:rPr>
          <w:rFonts w:ascii="Times New Roman" w:hAnsi="Times New Roman" w:cs="Times New Roman"/>
          <w:color w:val="000000"/>
        </w:rPr>
        <w:t xml:space="preserve"> ОПК по МР</w:t>
      </w:r>
    </w:p>
    <w:p w:rsidR="00172F9F" w:rsidRPr="00477C72" w:rsidRDefault="009A7BED" w:rsidP="009A7BED">
      <w:pPr>
        <w:jc w:val="center"/>
        <w:rPr>
          <w:rFonts w:ascii="Times New Roman" w:hAnsi="Times New Roman" w:cs="Times New Roman"/>
          <w:color w:val="000000"/>
        </w:rPr>
      </w:pPr>
      <w:r w:rsidRPr="00477C72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____________</w:t>
      </w:r>
      <w:proofErr w:type="spellStart"/>
      <w:r w:rsidRPr="00477C72">
        <w:rPr>
          <w:rFonts w:ascii="Times New Roman" w:hAnsi="Times New Roman" w:cs="Times New Roman"/>
          <w:color w:val="000000"/>
        </w:rPr>
        <w:t>О.В.Дерикот</w:t>
      </w:r>
      <w:proofErr w:type="spellEnd"/>
      <w:r w:rsidR="00172F9F" w:rsidRPr="00477C72">
        <w:rPr>
          <w:rFonts w:ascii="Times New Roman" w:hAnsi="Times New Roman" w:cs="Times New Roman"/>
        </w:rPr>
        <w:tab/>
      </w:r>
    </w:p>
    <w:p w:rsidR="00172F9F" w:rsidRPr="00477C72" w:rsidRDefault="00172F9F" w:rsidP="00172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172F9F" w:rsidRPr="00477C72" w:rsidRDefault="00172F9F" w:rsidP="00172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172F9F" w:rsidRPr="00477C72" w:rsidRDefault="00172F9F" w:rsidP="00172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:rsidR="00E3210D" w:rsidRPr="00477C72" w:rsidRDefault="00E3210D" w:rsidP="00E3210D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77C72"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:rsidR="00E3210D" w:rsidRPr="00477C72" w:rsidRDefault="00E3210D" w:rsidP="00E3210D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3210D" w:rsidRPr="00477C72" w:rsidRDefault="00E3210D" w:rsidP="00E3210D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77C72">
        <w:rPr>
          <w:rFonts w:ascii="Times New Roman" w:hAnsi="Times New Roman" w:cs="Times New Roman"/>
          <w:b/>
          <w:caps/>
          <w:sz w:val="28"/>
          <w:szCs w:val="28"/>
        </w:rPr>
        <w:t xml:space="preserve">для оценки сформированности компетенций </w:t>
      </w:r>
    </w:p>
    <w:p w:rsidR="00172F9F" w:rsidRPr="00477C72" w:rsidRDefault="00172F9F" w:rsidP="00E3210D">
      <w:pPr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477C72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172F9F" w:rsidRPr="00477C72" w:rsidRDefault="00172F9F" w:rsidP="00172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C72">
        <w:rPr>
          <w:rFonts w:ascii="Times New Roman" w:hAnsi="Times New Roman" w:cs="Times New Roman"/>
          <w:b/>
          <w:sz w:val="28"/>
          <w:szCs w:val="28"/>
        </w:rPr>
        <w:t>«</w:t>
      </w:r>
      <w:r w:rsidR="00781C37" w:rsidRPr="00477C72">
        <w:rPr>
          <w:rFonts w:ascii="Times New Roman" w:hAnsi="Times New Roman" w:cs="Times New Roman"/>
          <w:b/>
          <w:sz w:val="28"/>
          <w:szCs w:val="28"/>
        </w:rPr>
        <w:t>ОП.0</w:t>
      </w:r>
      <w:r w:rsidR="0092422D" w:rsidRPr="00477C72">
        <w:rPr>
          <w:rFonts w:ascii="Times New Roman" w:hAnsi="Times New Roman" w:cs="Times New Roman"/>
          <w:b/>
          <w:sz w:val="28"/>
          <w:szCs w:val="28"/>
        </w:rPr>
        <w:t>2</w:t>
      </w:r>
      <w:r w:rsidR="00781C37" w:rsidRPr="00477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7C72">
        <w:rPr>
          <w:rFonts w:ascii="Times New Roman" w:hAnsi="Times New Roman" w:cs="Times New Roman"/>
          <w:b/>
          <w:sz w:val="28"/>
          <w:szCs w:val="28"/>
        </w:rPr>
        <w:t>Метрология, стандартизация и сертификация»</w:t>
      </w:r>
    </w:p>
    <w:p w:rsidR="00172F9F" w:rsidRPr="00477C72" w:rsidRDefault="00172F9F" w:rsidP="00172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F9F" w:rsidRPr="00477C72" w:rsidRDefault="00172F9F" w:rsidP="00172F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9A7BED" w:rsidRPr="00477C72" w:rsidRDefault="009A7BED" w:rsidP="009A7B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C72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92422D" w:rsidRPr="00477C72" w:rsidRDefault="0092422D" w:rsidP="009242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bookmarkStart w:id="0" w:name="_Hlk168419902"/>
      <w:r w:rsidRPr="00477C72">
        <w:rPr>
          <w:rFonts w:ascii="Times New Roman" w:hAnsi="Times New Roman" w:cs="Times New Roman"/>
          <w:bCs/>
          <w:sz w:val="28"/>
          <w:szCs w:val="28"/>
          <w:u w:val="single"/>
        </w:rPr>
        <w:t>15.02.14 Оснащение средствами автоматизации технологических процессов и производств (по отраслям)</w:t>
      </w:r>
    </w:p>
    <w:bookmarkEnd w:id="0"/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77C72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9A7BED" w:rsidRPr="00477C72" w:rsidRDefault="009A7BED" w:rsidP="009A7BED">
      <w:pPr>
        <w:jc w:val="center"/>
        <w:rPr>
          <w:rFonts w:ascii="Times New Roman" w:hAnsi="Times New Roman" w:cs="Times New Roman"/>
          <w:sz w:val="28"/>
          <w:szCs w:val="28"/>
        </w:rPr>
      </w:pPr>
      <w:r w:rsidRPr="00477C72">
        <w:rPr>
          <w:rFonts w:ascii="Times New Roman" w:hAnsi="Times New Roman" w:cs="Times New Roman"/>
          <w:sz w:val="28"/>
          <w:szCs w:val="28"/>
        </w:rPr>
        <w:t>техник</w:t>
      </w: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9A7BED" w:rsidRPr="00477C72" w:rsidRDefault="009A7BED" w:rsidP="009A7B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7C72">
        <w:rPr>
          <w:rFonts w:ascii="Times New Roman" w:hAnsi="Times New Roman" w:cs="Times New Roman"/>
          <w:sz w:val="28"/>
          <w:szCs w:val="28"/>
        </w:rPr>
        <w:t>Старый Оскол, 202</w:t>
      </w:r>
      <w:r w:rsidR="00E3210D" w:rsidRPr="00477C72">
        <w:rPr>
          <w:rFonts w:ascii="Times New Roman" w:hAnsi="Times New Roman" w:cs="Times New Roman"/>
          <w:sz w:val="28"/>
          <w:szCs w:val="28"/>
        </w:rPr>
        <w:t>4</w:t>
      </w:r>
      <w:r w:rsidRPr="00477C7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64E0D" w:rsidRPr="00477C72" w:rsidRDefault="00E3210D" w:rsidP="009A7BED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477C72">
        <w:rPr>
          <w:rFonts w:ascii="Times New Roman" w:hAnsi="Times New Roman" w:cs="Times New Roman"/>
          <w:sz w:val="28"/>
          <w:szCs w:val="28"/>
        </w:rPr>
        <w:lastRenderedPageBreak/>
        <w:t>Оценочные материалы по дисциплине</w:t>
      </w:r>
      <w:r w:rsidR="00264E0D" w:rsidRPr="00477C72"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 </w:t>
      </w:r>
      <w:bookmarkStart w:id="1" w:name="_Hlk168419862"/>
      <w:r w:rsidR="00264E0D" w:rsidRPr="00477C72">
        <w:rPr>
          <w:rFonts w:ascii="Times New Roman" w:hAnsi="Times New Roman" w:cs="Times New Roman"/>
          <w:sz w:val="28"/>
          <w:szCs w:val="28"/>
        </w:rPr>
        <w:t>«</w:t>
      </w:r>
      <w:r w:rsidR="00781C37" w:rsidRPr="00477C72">
        <w:rPr>
          <w:rFonts w:ascii="Times New Roman" w:hAnsi="Times New Roman" w:cs="Times New Roman"/>
          <w:sz w:val="28"/>
          <w:szCs w:val="28"/>
        </w:rPr>
        <w:t>ОП.0</w:t>
      </w:r>
      <w:r w:rsidR="0092422D" w:rsidRPr="00477C72">
        <w:rPr>
          <w:rFonts w:ascii="Times New Roman" w:hAnsi="Times New Roman" w:cs="Times New Roman"/>
          <w:sz w:val="28"/>
          <w:szCs w:val="28"/>
        </w:rPr>
        <w:t>2</w:t>
      </w:r>
      <w:r w:rsidR="00781C37" w:rsidRPr="00477C72">
        <w:rPr>
          <w:rFonts w:ascii="Times New Roman" w:hAnsi="Times New Roman" w:cs="Times New Roman"/>
          <w:sz w:val="28"/>
          <w:szCs w:val="28"/>
        </w:rPr>
        <w:t xml:space="preserve"> </w:t>
      </w:r>
      <w:r w:rsidR="00066FFE" w:rsidRPr="00477C72">
        <w:rPr>
          <w:rFonts w:ascii="Times New Roman" w:hAnsi="Times New Roman" w:cs="Times New Roman"/>
          <w:sz w:val="28"/>
          <w:szCs w:val="28"/>
          <w:lang w:eastAsia="ru-RU"/>
        </w:rPr>
        <w:t>Метрология, стандартизация и сертификация</w:t>
      </w:r>
      <w:r w:rsidR="00264E0D" w:rsidRPr="00477C72">
        <w:rPr>
          <w:rFonts w:ascii="Times New Roman" w:hAnsi="Times New Roman" w:cs="Times New Roman"/>
          <w:sz w:val="28"/>
          <w:szCs w:val="28"/>
        </w:rPr>
        <w:t>»</w:t>
      </w:r>
      <w:bookmarkEnd w:id="1"/>
      <w:r w:rsidR="00264E0D" w:rsidRPr="00477C72">
        <w:rPr>
          <w:rFonts w:ascii="Times New Roman" w:hAnsi="Times New Roman" w:cs="Times New Roman"/>
          <w:sz w:val="28"/>
          <w:szCs w:val="28"/>
        </w:rPr>
        <w:t>.</w:t>
      </w: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  <w:r w:rsidRPr="00477C72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9A7BED" w:rsidRPr="00477C72" w:rsidRDefault="001642D4" w:rsidP="009A7BED">
      <w:pPr>
        <w:rPr>
          <w:rFonts w:ascii="Times New Roman" w:hAnsi="Times New Roman" w:cs="Times New Roman"/>
          <w:sz w:val="28"/>
          <w:szCs w:val="28"/>
        </w:rPr>
      </w:pPr>
      <w:r w:rsidRPr="00477C72">
        <w:rPr>
          <w:rFonts w:ascii="Times New Roman" w:hAnsi="Times New Roman" w:cs="Times New Roman"/>
          <w:sz w:val="28"/>
          <w:szCs w:val="28"/>
        </w:rPr>
        <w:t>Белкин</w:t>
      </w:r>
      <w:r w:rsidR="0086626B" w:rsidRPr="0086626B">
        <w:rPr>
          <w:rFonts w:ascii="Times New Roman" w:hAnsi="Times New Roman" w:cs="Times New Roman"/>
          <w:sz w:val="28"/>
          <w:szCs w:val="28"/>
        </w:rPr>
        <w:t xml:space="preserve"> </w:t>
      </w:r>
      <w:r w:rsidR="0086626B" w:rsidRPr="00477C72">
        <w:rPr>
          <w:rFonts w:ascii="Times New Roman" w:hAnsi="Times New Roman" w:cs="Times New Roman"/>
          <w:sz w:val="28"/>
          <w:szCs w:val="28"/>
        </w:rPr>
        <w:t>И.А.</w:t>
      </w:r>
      <w:r w:rsidR="009A7BED" w:rsidRPr="00477C72">
        <w:rPr>
          <w:rFonts w:ascii="Times New Roman" w:hAnsi="Times New Roman" w:cs="Times New Roman"/>
          <w:sz w:val="28"/>
          <w:szCs w:val="28"/>
        </w:rPr>
        <w:t>,</w:t>
      </w:r>
      <w:r w:rsidR="009A7BED" w:rsidRPr="00477C72">
        <w:rPr>
          <w:rFonts w:ascii="Times New Roman" w:hAnsi="Times New Roman" w:cs="Times New Roman"/>
          <w:sz w:val="28"/>
          <w:szCs w:val="28"/>
        </w:rPr>
        <w:t xml:space="preserve"> преподаватель ОПК СТИ НИТУ «МИС</w:t>
      </w:r>
      <w:r w:rsidR="00FF5022" w:rsidRPr="00477C72">
        <w:rPr>
          <w:rFonts w:ascii="Times New Roman" w:hAnsi="Times New Roman" w:cs="Times New Roman"/>
          <w:sz w:val="28"/>
          <w:szCs w:val="28"/>
        </w:rPr>
        <w:t>И</w:t>
      </w:r>
      <w:r w:rsidR="009A7BED" w:rsidRPr="00477C72">
        <w:rPr>
          <w:rFonts w:ascii="Times New Roman" w:hAnsi="Times New Roman" w:cs="Times New Roman"/>
          <w:sz w:val="28"/>
          <w:szCs w:val="28"/>
        </w:rPr>
        <w:t>С»</w:t>
      </w: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jc w:val="both"/>
        <w:rPr>
          <w:rFonts w:ascii="Times New Roman" w:hAnsi="Times New Roman" w:cs="Times New Roman"/>
          <w:sz w:val="28"/>
          <w:szCs w:val="28"/>
        </w:rPr>
      </w:pPr>
      <w:r w:rsidRPr="00477C72">
        <w:rPr>
          <w:rFonts w:ascii="Times New Roman" w:hAnsi="Times New Roman" w:cs="Times New Roman"/>
          <w:sz w:val="28"/>
          <w:szCs w:val="28"/>
        </w:rPr>
        <w:t>КОС рекомендованы</w:t>
      </w: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  <w:r w:rsidRPr="00477C72">
        <w:rPr>
          <w:rFonts w:ascii="Times New Roman" w:hAnsi="Times New Roman" w:cs="Times New Roman"/>
          <w:sz w:val="28"/>
          <w:szCs w:val="28"/>
        </w:rPr>
        <w:t xml:space="preserve">П(Ц)К специальностей 13.02.11, 15.02.14 </w:t>
      </w: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86626B" w:rsidP="009A7BED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6064F7FF" wp14:editId="1C8AD6A4">
            <wp:simplePos x="0" y="0"/>
            <wp:positionH relativeFrom="column">
              <wp:posOffset>1974215</wp:posOffset>
            </wp:positionH>
            <wp:positionV relativeFrom="paragraph">
              <wp:posOffset>85725</wp:posOffset>
            </wp:positionV>
            <wp:extent cx="1226820" cy="676275"/>
            <wp:effectExtent l="0" t="0" r="0" b="9525"/>
            <wp:wrapNone/>
            <wp:docPr id="1" name="Рисунок 1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2"/>
      <w:r w:rsidR="009A7BED" w:rsidRPr="00477C72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E3210D" w:rsidRPr="00477C72">
        <w:rPr>
          <w:rFonts w:ascii="Times New Roman" w:hAnsi="Times New Roman" w:cs="Times New Roman"/>
          <w:sz w:val="28"/>
          <w:szCs w:val="28"/>
          <w:u w:val="single"/>
        </w:rPr>
        <w:t>8 от 24.04.2024 г.</w:t>
      </w: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</w:p>
    <w:p w:rsidR="009A7BED" w:rsidRPr="00477C72" w:rsidRDefault="009A7BED" w:rsidP="009A7BED">
      <w:pPr>
        <w:rPr>
          <w:rFonts w:ascii="Times New Roman" w:hAnsi="Times New Roman" w:cs="Times New Roman"/>
          <w:sz w:val="28"/>
          <w:szCs w:val="28"/>
        </w:rPr>
      </w:pPr>
      <w:r w:rsidRPr="00477C72">
        <w:rPr>
          <w:rFonts w:ascii="Times New Roman" w:hAnsi="Times New Roman" w:cs="Times New Roman"/>
          <w:sz w:val="28"/>
          <w:szCs w:val="28"/>
        </w:rPr>
        <w:t>Председатель П(Ц)К ……………………………/</w:t>
      </w:r>
      <w:bookmarkStart w:id="3" w:name="_Hlk169106954"/>
      <w:r w:rsidRPr="00477C72">
        <w:rPr>
          <w:rFonts w:ascii="Times New Roman" w:hAnsi="Times New Roman" w:cs="Times New Roman"/>
          <w:sz w:val="28"/>
          <w:szCs w:val="28"/>
        </w:rPr>
        <w:t xml:space="preserve">М.В. </w:t>
      </w:r>
      <w:proofErr w:type="spellStart"/>
      <w:r w:rsidR="00E80D63" w:rsidRPr="00477C72">
        <w:rPr>
          <w:rFonts w:ascii="Times New Roman" w:hAnsi="Times New Roman" w:cs="Times New Roman"/>
          <w:sz w:val="28"/>
          <w:szCs w:val="28"/>
        </w:rPr>
        <w:t>Гайворонска</w:t>
      </w:r>
      <w:bookmarkEnd w:id="3"/>
      <w:r w:rsidR="0086626B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477C72">
        <w:rPr>
          <w:rFonts w:ascii="Times New Roman" w:hAnsi="Times New Roman" w:cs="Times New Roman"/>
          <w:sz w:val="28"/>
          <w:szCs w:val="28"/>
        </w:rPr>
        <w:t>/</w:t>
      </w:r>
    </w:p>
    <w:p w:rsidR="005F15C2" w:rsidRPr="00477C72" w:rsidRDefault="005F15C2" w:rsidP="005F15C2">
      <w:pPr>
        <w:rPr>
          <w:rFonts w:ascii="Times New Roman" w:hAnsi="Times New Roman" w:cs="Times New Roman"/>
        </w:rPr>
      </w:pPr>
    </w:p>
    <w:p w:rsidR="005F15C2" w:rsidRPr="00477C72" w:rsidRDefault="005F15C2" w:rsidP="005F15C2">
      <w:pPr>
        <w:rPr>
          <w:rFonts w:ascii="Times New Roman" w:hAnsi="Times New Roman" w:cs="Times New Roman"/>
        </w:rPr>
      </w:pPr>
    </w:p>
    <w:p w:rsidR="005F15C2" w:rsidRPr="00477C72" w:rsidRDefault="005F15C2" w:rsidP="005F15C2">
      <w:pPr>
        <w:rPr>
          <w:rFonts w:ascii="Times New Roman" w:hAnsi="Times New Roman" w:cs="Times New Roman"/>
        </w:rPr>
      </w:pPr>
    </w:p>
    <w:p w:rsidR="005F15C2" w:rsidRPr="00477C72" w:rsidRDefault="005F15C2" w:rsidP="005F15C2">
      <w:pPr>
        <w:rPr>
          <w:rFonts w:ascii="Times New Roman" w:hAnsi="Times New Roman" w:cs="Times New Roman"/>
        </w:rPr>
      </w:pPr>
    </w:p>
    <w:p w:rsidR="005F15C2" w:rsidRPr="00477C72" w:rsidRDefault="005F15C2" w:rsidP="005F15C2">
      <w:pPr>
        <w:rPr>
          <w:rFonts w:ascii="Times New Roman" w:hAnsi="Times New Roman" w:cs="Times New Roman"/>
        </w:rPr>
      </w:pPr>
    </w:p>
    <w:p w:rsidR="00E3210D" w:rsidRPr="00477C72" w:rsidRDefault="005F15C2" w:rsidP="00E3210D">
      <w:pPr>
        <w:rPr>
          <w:rFonts w:ascii="Times New Roman" w:hAnsi="Times New Roman" w:cs="Times New Roman"/>
          <w:lang w:eastAsia="ru-RU"/>
        </w:rPr>
      </w:pPr>
      <w:r w:rsidRPr="00477C72">
        <w:rPr>
          <w:rFonts w:ascii="Times New Roman" w:hAnsi="Times New Roman" w:cs="Times New Roman"/>
        </w:rPr>
        <w:br w:type="page"/>
      </w:r>
    </w:p>
    <w:p w:rsidR="00E3210D" w:rsidRPr="00477C72" w:rsidRDefault="00E3210D" w:rsidP="00E3210D">
      <w:pPr>
        <w:suppressAutoHyphens w:val="0"/>
        <w:jc w:val="center"/>
        <w:rPr>
          <w:rFonts w:ascii="Times New Roman" w:hAnsi="Times New Roman" w:cs="Times New Roman"/>
          <w:b/>
          <w:lang w:eastAsia="ru-RU" w:bidi="ru-RU"/>
        </w:rPr>
      </w:pPr>
      <w:r w:rsidRPr="00477C72">
        <w:rPr>
          <w:rFonts w:ascii="Times New Roman" w:hAnsi="Times New Roman" w:cs="Times New Roman"/>
          <w:b/>
          <w:lang w:eastAsia="ru-RU" w:bidi="ru-RU"/>
        </w:rPr>
        <w:lastRenderedPageBreak/>
        <w:t>СОДЕРЖАНИЕ</w:t>
      </w:r>
    </w:p>
    <w:p w:rsidR="00E3210D" w:rsidRPr="00477C72" w:rsidRDefault="00E3210D" w:rsidP="00E3210D">
      <w:pPr>
        <w:suppressAutoHyphens w:val="0"/>
        <w:spacing w:after="112" w:line="259" w:lineRule="auto"/>
        <w:rPr>
          <w:rFonts w:ascii="Times New Roman" w:hAnsi="Times New Roman" w:cs="Times New Roman"/>
          <w:szCs w:val="22"/>
          <w:lang w:eastAsia="ru-RU"/>
        </w:rPr>
      </w:pPr>
    </w:p>
    <w:p w:rsidR="00E3210D" w:rsidRPr="00477C72" w:rsidRDefault="00E3210D" w:rsidP="00E3210D">
      <w:pPr>
        <w:suppressAutoHyphens w:val="0"/>
        <w:spacing w:line="259" w:lineRule="auto"/>
        <w:ind w:firstLine="284"/>
        <w:jc w:val="both"/>
        <w:rPr>
          <w:rFonts w:ascii="Times New Roman" w:hAnsi="Times New Roman" w:cs="Times New Roman"/>
          <w:szCs w:val="22"/>
          <w:lang w:eastAsia="ru-RU"/>
        </w:rPr>
      </w:pPr>
    </w:p>
    <w:p w:rsidR="00E3210D" w:rsidRPr="00477C72" w:rsidRDefault="00E3210D" w:rsidP="003E0049">
      <w:pPr>
        <w:numPr>
          <w:ilvl w:val="0"/>
          <w:numId w:val="4"/>
        </w:numPr>
        <w:suppressAutoHyphens w:val="0"/>
        <w:spacing w:line="360" w:lineRule="auto"/>
        <w:ind w:left="0" w:firstLine="284"/>
        <w:jc w:val="both"/>
        <w:rPr>
          <w:rFonts w:ascii="Times New Roman" w:hAnsi="Times New Roman" w:cs="Times New Roman"/>
          <w:szCs w:val="22"/>
          <w:lang w:eastAsia="ru-RU"/>
        </w:rPr>
      </w:pPr>
      <w:r w:rsidRPr="00477C72">
        <w:rPr>
          <w:rFonts w:ascii="Times New Roman" w:hAnsi="Times New Roman" w:cs="Times New Roman"/>
          <w:szCs w:val="22"/>
          <w:lang w:eastAsia="ru-RU"/>
        </w:rPr>
        <w:t>Паспорт оценочных материалов...............................................................................................</w:t>
      </w:r>
      <w:r w:rsidR="001F70B2">
        <w:rPr>
          <w:rFonts w:ascii="Times New Roman" w:hAnsi="Times New Roman" w:cs="Times New Roman"/>
          <w:szCs w:val="22"/>
          <w:lang w:eastAsia="ru-RU"/>
        </w:rPr>
        <w:t>4</w:t>
      </w:r>
    </w:p>
    <w:p w:rsidR="00E3210D" w:rsidRPr="00477C72" w:rsidRDefault="00E3210D" w:rsidP="003E0049">
      <w:pPr>
        <w:numPr>
          <w:ilvl w:val="0"/>
          <w:numId w:val="4"/>
        </w:numPr>
        <w:suppressAutoHyphens w:val="0"/>
        <w:spacing w:line="360" w:lineRule="auto"/>
        <w:ind w:left="0" w:firstLine="284"/>
        <w:jc w:val="both"/>
        <w:rPr>
          <w:rFonts w:ascii="Times New Roman" w:hAnsi="Times New Roman" w:cs="Times New Roman"/>
          <w:szCs w:val="22"/>
          <w:lang w:eastAsia="ru-RU"/>
        </w:rPr>
      </w:pPr>
      <w:r w:rsidRPr="00477C72">
        <w:rPr>
          <w:rFonts w:ascii="Times New Roman" w:hAnsi="Times New Roman" w:cs="Times New Roman"/>
          <w:szCs w:val="22"/>
          <w:lang w:eastAsia="ru-RU"/>
        </w:rPr>
        <w:t>Результаты освоения учебной дисциплины, подлежащие проверке ....................................</w:t>
      </w:r>
      <w:r w:rsidR="001F70B2">
        <w:rPr>
          <w:rFonts w:ascii="Times New Roman" w:hAnsi="Times New Roman" w:cs="Times New Roman"/>
          <w:szCs w:val="22"/>
          <w:lang w:eastAsia="ru-RU"/>
        </w:rPr>
        <w:t>6</w:t>
      </w:r>
    </w:p>
    <w:p w:rsidR="00E3210D" w:rsidRPr="00477C72" w:rsidRDefault="00E3210D" w:rsidP="003E0049">
      <w:pPr>
        <w:numPr>
          <w:ilvl w:val="0"/>
          <w:numId w:val="4"/>
        </w:numPr>
        <w:suppressAutoHyphens w:val="0"/>
        <w:spacing w:line="360" w:lineRule="auto"/>
        <w:ind w:hanging="142"/>
        <w:jc w:val="both"/>
        <w:rPr>
          <w:rFonts w:ascii="Times New Roman" w:hAnsi="Times New Roman" w:cs="Times New Roman"/>
          <w:szCs w:val="22"/>
          <w:lang w:eastAsia="ru-RU"/>
        </w:rPr>
      </w:pPr>
      <w:r w:rsidRPr="00477C72">
        <w:rPr>
          <w:rFonts w:ascii="Times New Roman" w:hAnsi="Times New Roman" w:cs="Times New Roman"/>
          <w:szCs w:val="22"/>
          <w:lang w:eastAsia="ru-RU"/>
        </w:rPr>
        <w:t>Контроль и оценка освоения учебной дисциплины по разделам (темам)…………...........</w:t>
      </w:r>
      <w:r w:rsidR="001F70B2">
        <w:rPr>
          <w:rFonts w:ascii="Times New Roman" w:hAnsi="Times New Roman" w:cs="Times New Roman"/>
          <w:szCs w:val="22"/>
          <w:lang w:eastAsia="ru-RU"/>
        </w:rPr>
        <w:t>11</w:t>
      </w:r>
    </w:p>
    <w:p w:rsidR="00E3210D" w:rsidRPr="00477C72" w:rsidRDefault="00E3210D" w:rsidP="003E0049">
      <w:pPr>
        <w:numPr>
          <w:ilvl w:val="0"/>
          <w:numId w:val="4"/>
        </w:numPr>
        <w:suppressAutoHyphens w:val="0"/>
        <w:spacing w:line="360" w:lineRule="auto"/>
        <w:ind w:hanging="142"/>
        <w:jc w:val="both"/>
        <w:rPr>
          <w:rFonts w:ascii="Times New Roman" w:hAnsi="Times New Roman" w:cs="Times New Roman"/>
          <w:szCs w:val="22"/>
          <w:lang w:eastAsia="ru-RU"/>
        </w:rPr>
      </w:pPr>
      <w:r w:rsidRPr="00477C72">
        <w:rPr>
          <w:rFonts w:ascii="Times New Roman" w:hAnsi="Times New Roman" w:cs="Times New Roman"/>
          <w:szCs w:val="22"/>
          <w:lang w:eastAsia="ru-RU"/>
        </w:rPr>
        <w:t xml:space="preserve">Перечень заданий для оценки </w:t>
      </w:r>
      <w:proofErr w:type="spellStart"/>
      <w:r w:rsidRPr="00477C72">
        <w:rPr>
          <w:rFonts w:ascii="Times New Roman" w:hAnsi="Times New Roman" w:cs="Times New Roman"/>
          <w:szCs w:val="22"/>
          <w:lang w:eastAsia="ru-RU"/>
        </w:rPr>
        <w:t>сформированности</w:t>
      </w:r>
      <w:proofErr w:type="spellEnd"/>
      <w:r w:rsidRPr="00477C72">
        <w:rPr>
          <w:rFonts w:ascii="Times New Roman" w:hAnsi="Times New Roman" w:cs="Times New Roman"/>
          <w:szCs w:val="22"/>
          <w:lang w:eastAsia="ru-RU"/>
        </w:rPr>
        <w:t xml:space="preserve"> компетенций .........................................</w:t>
      </w:r>
      <w:r w:rsidR="001F70B2">
        <w:rPr>
          <w:rFonts w:ascii="Times New Roman" w:hAnsi="Times New Roman" w:cs="Times New Roman"/>
          <w:szCs w:val="22"/>
          <w:lang w:eastAsia="ru-RU"/>
        </w:rPr>
        <w:t>13</w:t>
      </w:r>
    </w:p>
    <w:p w:rsidR="00E3210D" w:rsidRPr="00477C72" w:rsidRDefault="00E3210D" w:rsidP="003E0049">
      <w:pPr>
        <w:numPr>
          <w:ilvl w:val="0"/>
          <w:numId w:val="4"/>
        </w:numPr>
        <w:suppressAutoHyphens w:val="0"/>
        <w:spacing w:line="360" w:lineRule="auto"/>
        <w:ind w:left="284"/>
        <w:contextualSpacing/>
        <w:jc w:val="both"/>
        <w:rPr>
          <w:rFonts w:ascii="Times New Roman" w:hAnsi="Times New Roman" w:cs="Times New Roman"/>
          <w:szCs w:val="22"/>
          <w:lang w:eastAsia="ru-RU"/>
        </w:rPr>
      </w:pPr>
      <w:r w:rsidRPr="00477C72">
        <w:rPr>
          <w:rFonts w:ascii="Times New Roman" w:hAnsi="Times New Roman" w:cs="Times New Roman"/>
          <w:szCs w:val="22"/>
          <w:lang w:eastAsia="ru-RU"/>
        </w:rPr>
        <w:t>Критерии оценки........................................................................................................................</w:t>
      </w:r>
      <w:r w:rsidR="001F70B2">
        <w:rPr>
          <w:rFonts w:ascii="Times New Roman" w:hAnsi="Times New Roman" w:cs="Times New Roman"/>
          <w:szCs w:val="22"/>
          <w:lang w:eastAsia="ru-RU"/>
        </w:rPr>
        <w:t>24</w:t>
      </w:r>
    </w:p>
    <w:p w:rsidR="005F15C2" w:rsidRPr="00477C72" w:rsidRDefault="005F15C2" w:rsidP="00E3210D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15C2" w:rsidRPr="00477C72" w:rsidRDefault="005F15C2" w:rsidP="005F15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15C2" w:rsidRPr="00477C72" w:rsidRDefault="005F15C2" w:rsidP="005F15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15C2" w:rsidRPr="00477C72" w:rsidRDefault="005F15C2" w:rsidP="005F15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15C2" w:rsidRPr="00477C72" w:rsidRDefault="005F15C2" w:rsidP="005F15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15C2" w:rsidRPr="00477C72" w:rsidRDefault="005F15C2" w:rsidP="005F15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15C2" w:rsidRPr="00477C72" w:rsidRDefault="005F15C2" w:rsidP="005F15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15C2" w:rsidRPr="00477C72" w:rsidRDefault="005F15C2" w:rsidP="005F15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15C2" w:rsidRPr="00477C72" w:rsidRDefault="005F15C2" w:rsidP="005F15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15C2" w:rsidRPr="00477C72" w:rsidRDefault="005F15C2" w:rsidP="005F15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210D" w:rsidRPr="00477C72" w:rsidRDefault="005F15C2" w:rsidP="003E0049">
      <w:pPr>
        <w:pStyle w:val="af7"/>
        <w:numPr>
          <w:ilvl w:val="0"/>
          <w:numId w:val="5"/>
        </w:numPr>
        <w:suppressAutoHyphens w:val="0"/>
        <w:spacing w:line="259" w:lineRule="auto"/>
        <w:ind w:right="194"/>
        <w:contextualSpacing/>
        <w:jc w:val="center"/>
        <w:rPr>
          <w:rFonts w:ascii="Times New Roman" w:hAnsi="Times New Roman" w:cs="Times New Roman"/>
          <w:szCs w:val="22"/>
          <w:lang w:eastAsia="en-US"/>
        </w:rPr>
      </w:pPr>
      <w:r w:rsidRPr="00477C72">
        <w:rPr>
          <w:rFonts w:ascii="Times New Roman" w:hAnsi="Times New Roman" w:cs="Times New Roman"/>
          <w:sz w:val="28"/>
          <w:szCs w:val="28"/>
        </w:rPr>
        <w:br w:type="page"/>
      </w:r>
      <w:bookmarkStart w:id="4" w:name="_Toc19091464"/>
      <w:r w:rsidR="00E3210D" w:rsidRPr="00477C72">
        <w:rPr>
          <w:rFonts w:ascii="Times New Roman" w:hAnsi="Times New Roman" w:cs="Times New Roman"/>
          <w:b/>
          <w:szCs w:val="22"/>
          <w:lang w:eastAsia="en-US"/>
        </w:rPr>
        <w:t>ПАСПОРТ ОЦЕНОЧНЫХ МАТЕРИАЛОВ</w:t>
      </w:r>
    </w:p>
    <w:p w:rsidR="00E3210D" w:rsidRPr="00477C72" w:rsidRDefault="00E3210D" w:rsidP="00E3210D">
      <w:pPr>
        <w:suppressAutoHyphens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lang w:eastAsia="ru-RU"/>
        </w:rPr>
      </w:pPr>
    </w:p>
    <w:p w:rsidR="00E3210D" w:rsidRPr="00477C72" w:rsidRDefault="00E3210D" w:rsidP="00E3210D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477C72">
        <w:rPr>
          <w:rFonts w:ascii="Times New Roman" w:hAnsi="Times New Roman" w:cs="Times New Roman"/>
          <w:lang w:eastAsia="ru-RU"/>
        </w:rPr>
        <w:t>Оценочные материалы являются неотъемлемой частью рабочей программы дисциплины «ОП.02 Метрология, стандартизация и сертификация» и предназначены для контроля и оценки образовательных достижений обучающихся, освоивших программу данной дисциплины.</w:t>
      </w:r>
    </w:p>
    <w:p w:rsidR="00E3210D" w:rsidRPr="00477C72" w:rsidRDefault="00E3210D" w:rsidP="00E3210D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lang w:eastAsia="ru-RU"/>
        </w:rPr>
      </w:pPr>
      <w:r w:rsidRPr="00477C72">
        <w:rPr>
          <w:rFonts w:ascii="Times New Roman" w:hAnsi="Times New Roman" w:cs="Times New Roman"/>
          <w:lang w:eastAsia="ru-RU"/>
        </w:rPr>
        <w:t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15.02.14 Оснащение средствами автоматизации технологических процессов и производств (по отраслям).</w:t>
      </w:r>
    </w:p>
    <w:p w:rsidR="00E3210D" w:rsidRPr="00477C72" w:rsidRDefault="00E3210D" w:rsidP="00E3210D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477C72">
        <w:rPr>
          <w:rFonts w:ascii="Times New Roman" w:hAnsi="Times New Roman" w:cs="Times New Roman"/>
          <w:lang w:eastAsia="ru-RU"/>
        </w:rPr>
        <w:t>Рабочей программой дисциплины «ОП.02 Метрология, стандартизация и сертификация» предусмотрено формирование следующих компетенций:</w:t>
      </w:r>
    </w:p>
    <w:p w:rsidR="00E3210D" w:rsidRPr="00B76F05" w:rsidRDefault="00E3210D" w:rsidP="00E3210D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1) ОК 01.</w:t>
      </w:r>
      <w:r w:rsidRPr="00B76F05">
        <w:rPr>
          <w:rFonts w:ascii="Times New Roman" w:hAnsi="Times New Roman" w:cs="Times New Roman"/>
          <w:lang w:eastAsia="ru-RU"/>
        </w:rPr>
        <w:tab/>
        <w:t>Выбирать способы решения задач профессиональной деятельности, применительно к различным контекстам.</w:t>
      </w:r>
    </w:p>
    <w:p w:rsidR="00E3210D" w:rsidRPr="00B76F05" w:rsidRDefault="00E3210D" w:rsidP="00E3210D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ОК 02.</w:t>
      </w:r>
      <w:r w:rsidRPr="00B76F05">
        <w:rPr>
          <w:rFonts w:ascii="Times New Roman" w:hAnsi="Times New Roman" w:cs="Times New Roman"/>
          <w:lang w:eastAsia="ru-RU"/>
        </w:rPr>
        <w:tab/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E3210D" w:rsidRPr="00B76F05" w:rsidRDefault="00E3210D" w:rsidP="00E3210D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ОК 04.</w:t>
      </w:r>
      <w:r w:rsidRPr="00B76F05">
        <w:rPr>
          <w:rFonts w:ascii="Times New Roman" w:hAnsi="Times New Roman" w:cs="Times New Roman"/>
          <w:lang w:eastAsia="ru-RU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E3210D" w:rsidRPr="00B76F05" w:rsidRDefault="00E3210D" w:rsidP="00E3210D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ОК 05.</w:t>
      </w:r>
      <w:r w:rsidRPr="00B76F05">
        <w:rPr>
          <w:rFonts w:ascii="Times New Roman" w:hAnsi="Times New Roman" w:cs="Times New Roman"/>
          <w:lang w:eastAsia="ru-RU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3210D" w:rsidRPr="00B76F05" w:rsidRDefault="00E3210D" w:rsidP="00E3210D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ОК 09.</w:t>
      </w:r>
      <w:r w:rsidRPr="00B76F05">
        <w:rPr>
          <w:rFonts w:ascii="Times New Roman" w:hAnsi="Times New Roman" w:cs="Times New Roman"/>
          <w:lang w:eastAsia="ru-RU"/>
        </w:rPr>
        <w:tab/>
        <w:t>Использовать информационные технологии в профессиональной деятельности.</w:t>
      </w:r>
    </w:p>
    <w:p w:rsidR="00CD5101" w:rsidRPr="00B76F05" w:rsidRDefault="00E3210D" w:rsidP="007F0CDA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 xml:space="preserve">2) </w:t>
      </w:r>
      <w:r w:rsidR="00CD5101" w:rsidRPr="00B76F05">
        <w:rPr>
          <w:rFonts w:ascii="Times New Roman" w:hAnsi="Times New Roman" w:cs="Times New Roman"/>
          <w:lang w:eastAsia="ru-RU"/>
        </w:rPr>
        <w:t>ПК 1.1.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:rsidR="00CD5101" w:rsidRPr="00B76F05" w:rsidRDefault="00CD5101" w:rsidP="00B76F0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ПК 1.3. 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:rsidR="00CD5101" w:rsidRPr="00B76F05" w:rsidRDefault="00CD5101" w:rsidP="00B76F0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ПК 1.4. Формировать пакет технической документации на разработанную модель элементов систем автоматизации.</w:t>
      </w:r>
    </w:p>
    <w:p w:rsidR="00CD5101" w:rsidRPr="00B76F05" w:rsidRDefault="00CD5101" w:rsidP="00B76F0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ПК 2.1. 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:rsidR="00CD5101" w:rsidRPr="00B76F05" w:rsidRDefault="00CD5101" w:rsidP="00B76F0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ПК 2.3. 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:rsidR="00FA0A4E" w:rsidRPr="00B76F05" w:rsidRDefault="00FA0A4E" w:rsidP="00B76F0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 xml:space="preserve">3) ЛР 1. Осознающий себя гражданином России и защитником Отечества, выражающий свою российскую идентичность в поликультурном и </w:t>
      </w:r>
      <w:r w:rsidR="00A6392C" w:rsidRPr="00B76F05">
        <w:rPr>
          <w:rFonts w:ascii="Times New Roman" w:hAnsi="Times New Roman" w:cs="Times New Roman"/>
          <w:lang w:eastAsia="ru-RU"/>
        </w:rPr>
        <w:t>многоконфессиональном российском обществе,</w:t>
      </w:r>
      <w:r w:rsidRPr="00B76F05">
        <w:rPr>
          <w:rFonts w:ascii="Times New Roman" w:hAnsi="Times New Roman" w:cs="Times New Roman"/>
          <w:lang w:eastAsia="ru-RU"/>
        </w:rPr>
        <w:t xml:space="preserve">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:rsidR="00FA0A4E" w:rsidRPr="00B76F05" w:rsidRDefault="00FA0A4E" w:rsidP="00B76F0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ЛР 13.</w:t>
      </w:r>
      <w:r w:rsidRPr="00477C72">
        <w:rPr>
          <w:rFonts w:ascii="Times New Roman" w:hAnsi="Times New Roman" w:cs="Times New Roman"/>
          <w:lang w:eastAsia="ru-RU"/>
        </w:rPr>
        <w:t xml:space="preserve"> </w:t>
      </w:r>
      <w:r w:rsidRPr="00B76F05">
        <w:rPr>
          <w:rFonts w:ascii="Times New Roman" w:hAnsi="Times New Roman" w:cs="Times New Roman"/>
          <w:lang w:eastAsia="ru-RU"/>
        </w:rPr>
        <w:t>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:rsidR="00FA0A4E" w:rsidRPr="00B76F05" w:rsidRDefault="00FA0A4E" w:rsidP="00B76F0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ЛР 14.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:rsidR="00FA0A4E" w:rsidRPr="00B76F05" w:rsidRDefault="00FA0A4E" w:rsidP="00B76F0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ЛР 15. Готовый к профессиональной конкуренции и конструктивной реакции на критику.</w:t>
      </w:r>
    </w:p>
    <w:p w:rsidR="00FA0A4E" w:rsidRPr="00B76F05" w:rsidRDefault="00FA0A4E" w:rsidP="00B76F0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ЛР 16.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:rsidR="00FA0A4E" w:rsidRPr="00B76F05" w:rsidRDefault="00FA0A4E" w:rsidP="00B76F05">
      <w:pPr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lang w:eastAsia="ru-RU"/>
        </w:rPr>
      </w:pPr>
      <w:r w:rsidRPr="00B76F05">
        <w:rPr>
          <w:rFonts w:ascii="Times New Roman" w:hAnsi="Times New Roman" w:cs="Times New Roman"/>
          <w:lang w:eastAsia="ru-RU"/>
        </w:rPr>
        <w:t>ЛР 17.</w:t>
      </w:r>
      <w:r w:rsidRPr="00477C72">
        <w:rPr>
          <w:rFonts w:ascii="Times New Roman" w:hAnsi="Times New Roman" w:cs="Times New Roman"/>
          <w:lang w:eastAsia="ru-RU"/>
        </w:rPr>
        <w:t xml:space="preserve"> </w:t>
      </w:r>
      <w:r w:rsidRPr="00B76F05">
        <w:rPr>
          <w:rFonts w:ascii="Times New Roman" w:hAnsi="Times New Roman" w:cs="Times New Roman"/>
          <w:lang w:eastAsia="ru-RU"/>
        </w:rPr>
        <w:t>Содействующий поддержанию престижа своей профессии, отрасли и образовательной организации.</w:t>
      </w:r>
    </w:p>
    <w:p w:rsidR="00E3210D" w:rsidRPr="00477C72" w:rsidRDefault="00E3210D" w:rsidP="00CD5101">
      <w:pPr>
        <w:suppressAutoHyphens w:val="0"/>
        <w:spacing w:after="27" w:line="276" w:lineRule="auto"/>
        <w:ind w:right="362" w:firstLine="709"/>
        <w:jc w:val="both"/>
        <w:rPr>
          <w:rFonts w:ascii="Times New Roman" w:hAnsi="Times New Roman" w:cs="Times New Roman"/>
          <w:i/>
          <w:sz w:val="20"/>
          <w:szCs w:val="20"/>
          <w:lang w:eastAsia="ru-RU"/>
        </w:rPr>
      </w:pPr>
      <w:r w:rsidRPr="00477C72">
        <w:rPr>
          <w:rFonts w:ascii="Times New Roman" w:hAnsi="Times New Roman" w:cs="Times New Roman"/>
          <w:lang w:eastAsia="ru-RU"/>
        </w:rPr>
        <w:t xml:space="preserve">Формой промежуточной аттестации по учебной дисциплине </w:t>
      </w:r>
      <w:r w:rsidR="007F0CDA" w:rsidRPr="00477C72">
        <w:rPr>
          <w:rFonts w:ascii="Times New Roman" w:hAnsi="Times New Roman" w:cs="Times New Roman"/>
          <w:lang w:eastAsia="ru-RU"/>
        </w:rPr>
        <w:t xml:space="preserve">«ОП.02 Метрология, стандартизация и сертификация» </w:t>
      </w:r>
      <w:r w:rsidRPr="00477C72">
        <w:rPr>
          <w:rFonts w:ascii="Times New Roman" w:hAnsi="Times New Roman" w:cs="Times New Roman"/>
          <w:lang w:eastAsia="ru-RU"/>
        </w:rPr>
        <w:t>является экзамен.</w:t>
      </w:r>
    </w:p>
    <w:p w:rsidR="007F0CDA" w:rsidRPr="00477C72" w:rsidRDefault="007F0CDA" w:rsidP="00CD5101">
      <w:pPr>
        <w:rPr>
          <w:rFonts w:ascii="Times New Roman" w:hAnsi="Times New Roman" w:cs="Times New Roman"/>
          <w:sz w:val="28"/>
          <w:szCs w:val="28"/>
        </w:rPr>
      </w:pPr>
    </w:p>
    <w:p w:rsidR="007F0CDA" w:rsidRPr="00477C72" w:rsidRDefault="00CD5101" w:rsidP="003E0049">
      <w:pPr>
        <w:numPr>
          <w:ilvl w:val="0"/>
          <w:numId w:val="5"/>
        </w:numPr>
        <w:suppressAutoHyphens w:val="0"/>
        <w:spacing w:line="276" w:lineRule="auto"/>
        <w:contextualSpacing/>
        <w:jc w:val="center"/>
        <w:rPr>
          <w:rFonts w:ascii="Times New Roman" w:hAnsi="Times New Roman" w:cs="Times New Roman"/>
          <w:b/>
          <w:szCs w:val="22"/>
          <w:lang w:val="x-none" w:eastAsia="en-US"/>
        </w:rPr>
      </w:pPr>
      <w:r w:rsidRPr="00477C72">
        <w:rPr>
          <w:rFonts w:ascii="Times New Roman" w:hAnsi="Times New Roman" w:cs="Times New Roman"/>
          <w:b/>
          <w:szCs w:val="22"/>
          <w:lang w:val="x-none" w:eastAsia="en-US"/>
        </w:rPr>
        <w:br w:type="page"/>
      </w:r>
      <w:r w:rsidR="007F0CDA" w:rsidRPr="00477C72">
        <w:rPr>
          <w:rFonts w:ascii="Times New Roman" w:hAnsi="Times New Roman" w:cs="Times New Roman"/>
          <w:b/>
          <w:szCs w:val="22"/>
          <w:lang w:val="x-none" w:eastAsia="en-US"/>
        </w:rPr>
        <w:t xml:space="preserve">РЕЗУЛЬТАТЫ ОСВОЕНИЯ УЧЕБНОЙ ДИСЦИПЛИНЫ, </w:t>
      </w:r>
    </w:p>
    <w:p w:rsidR="007F0CDA" w:rsidRPr="00477C72" w:rsidRDefault="007F0CDA" w:rsidP="007F0CDA">
      <w:pPr>
        <w:suppressAutoHyphens w:val="0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 w:rsidRPr="00477C72">
        <w:rPr>
          <w:rFonts w:ascii="Times New Roman" w:hAnsi="Times New Roman" w:cs="Times New Roman"/>
          <w:b/>
          <w:szCs w:val="22"/>
          <w:lang w:val="x-none" w:eastAsia="en-US"/>
        </w:rPr>
        <w:t>ПОДЛЕЖАЩИЕ ПРОВЕРКЕ</w:t>
      </w:r>
    </w:p>
    <w:p w:rsidR="007F0CDA" w:rsidRPr="00477C72" w:rsidRDefault="007F0CDA" w:rsidP="007F0CDA">
      <w:pPr>
        <w:suppressAutoHyphens w:val="0"/>
        <w:spacing w:after="23"/>
        <w:ind w:left="91" w:right="366" w:firstLine="566"/>
        <w:jc w:val="both"/>
        <w:rPr>
          <w:rFonts w:ascii="Times New Roman" w:hAnsi="Times New Roman" w:cs="Times New Roman"/>
          <w:lang w:eastAsia="ru-RU"/>
        </w:rPr>
      </w:pPr>
    </w:p>
    <w:p w:rsidR="007F0CDA" w:rsidRPr="00477C72" w:rsidRDefault="007F0CDA" w:rsidP="007F0CDA">
      <w:pPr>
        <w:suppressAutoHyphens w:val="0"/>
        <w:spacing w:after="23"/>
        <w:ind w:left="91" w:right="139" w:firstLine="566"/>
        <w:jc w:val="both"/>
        <w:rPr>
          <w:rFonts w:ascii="Times New Roman" w:hAnsi="Times New Roman" w:cs="Times New Roman"/>
          <w:lang w:eastAsia="ru-RU"/>
        </w:rPr>
      </w:pPr>
      <w:r w:rsidRPr="00477C72">
        <w:rPr>
          <w:rFonts w:ascii="Times New Roman" w:hAnsi="Times New Roman" w:cs="Times New Roman"/>
          <w:lang w:eastAsia="ru-RU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7F0CDA" w:rsidRPr="00477C72" w:rsidRDefault="007F0CDA" w:rsidP="007F0CDA">
      <w:pPr>
        <w:suppressAutoHyphens w:val="0"/>
        <w:ind w:left="10" w:right="370" w:hanging="10"/>
        <w:jc w:val="right"/>
        <w:rPr>
          <w:rFonts w:ascii="Times New Roman" w:hAnsi="Times New Roman" w:cs="Times New Roman"/>
          <w:lang w:eastAsia="ru-RU"/>
        </w:rPr>
      </w:pPr>
    </w:p>
    <w:p w:rsidR="007F0CDA" w:rsidRPr="00477C72" w:rsidRDefault="007F0CDA" w:rsidP="007F0CDA">
      <w:pPr>
        <w:suppressAutoHyphens w:val="0"/>
        <w:ind w:left="10" w:right="370" w:hanging="10"/>
        <w:jc w:val="right"/>
        <w:rPr>
          <w:rFonts w:ascii="Times New Roman" w:hAnsi="Times New Roman" w:cs="Times New Roman"/>
          <w:lang w:eastAsia="ru-RU"/>
        </w:rPr>
      </w:pPr>
      <w:r w:rsidRPr="00477C72">
        <w:rPr>
          <w:rFonts w:ascii="Times New Roman" w:hAnsi="Times New Roman" w:cs="Times New Roman"/>
          <w:lang w:eastAsia="ru-RU"/>
        </w:rP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7F0CDA" w:rsidRPr="00477C72" w:rsidTr="00165324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CDA" w:rsidRPr="00477C72" w:rsidRDefault="007F0CDA" w:rsidP="007F0CDA">
            <w:pPr>
              <w:suppressAutoHyphens w:val="0"/>
              <w:spacing w:line="276" w:lineRule="auto"/>
              <w:ind w:left="320" w:hanging="94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 xml:space="preserve">Результаты обучения: знания, умения, </w:t>
            </w:r>
          </w:p>
          <w:p w:rsidR="007F0CDA" w:rsidRPr="00477C72" w:rsidRDefault="007F0CDA" w:rsidP="007F0CDA">
            <w:pPr>
              <w:suppressAutoHyphens w:val="0"/>
              <w:spacing w:line="276" w:lineRule="auto"/>
              <w:ind w:left="320" w:hanging="94"/>
              <w:jc w:val="center"/>
              <w:rPr>
                <w:rFonts w:ascii="Times New Roman" w:hAnsi="Times New Roman" w:cs="Times New Roman"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CDA" w:rsidRPr="00477C72" w:rsidRDefault="007F0CDA" w:rsidP="007F0CDA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val="en-US"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Формируемые виды деятельности/компетенции</w:t>
            </w:r>
          </w:p>
        </w:tc>
      </w:tr>
      <w:tr w:rsidR="007F0CDA" w:rsidRPr="00477C72" w:rsidTr="0016532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CDA" w:rsidRPr="00477C72" w:rsidRDefault="007F0CDA" w:rsidP="007F0CDA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0CDA" w:rsidRPr="00477C72" w:rsidRDefault="00CD5101" w:rsidP="007F0CDA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ОК 1</w:t>
            </w:r>
          </w:p>
        </w:tc>
      </w:tr>
      <w:tr w:rsidR="007F0CDA" w:rsidRPr="00477C72" w:rsidTr="0016532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30D13" w:rsidRPr="00477C72">
              <w:rPr>
                <w:rFonts w:ascii="Times New Roman" w:hAnsi="Times New Roman" w:cs="Times New Roman"/>
                <w:lang w:eastAsia="ru-RU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30D13" w:rsidRPr="00477C72">
              <w:rPr>
                <w:rFonts w:ascii="Times New Roman" w:hAnsi="Times New Roman" w:cs="Times New Roman"/>
                <w:lang w:eastAsia="ru-RU"/>
              </w:rPr>
              <w:t>основные источники информации и ресурсы для решения задач и проблем в профессионал</w:t>
            </w:r>
            <w:r w:rsidR="00477C72">
              <w:rPr>
                <w:rFonts w:ascii="Times New Roman" w:hAnsi="Times New Roman" w:cs="Times New Roman"/>
                <w:lang w:eastAsia="ru-RU"/>
              </w:rPr>
              <w:t>ьном и/или социальном контексте;</w:t>
            </w:r>
            <w:r w:rsidR="00E30D13" w:rsidRPr="00477C72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30D13" w:rsidRPr="00477C72">
              <w:rPr>
                <w:rFonts w:ascii="Times New Roman" w:hAnsi="Times New Roman" w:cs="Times New Roman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30D13" w:rsidRPr="00477C72">
              <w:rPr>
                <w:rFonts w:ascii="Times New Roman" w:hAnsi="Times New Roman" w:cs="Times New Roman"/>
                <w:lang w:eastAsia="ru-RU"/>
              </w:rPr>
              <w:t xml:space="preserve">методы работы в профессиональной и смежных сферах; структуру плана для решения задач; </w:t>
            </w:r>
          </w:p>
          <w:p w:rsidR="007F0CDA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30D13" w:rsidRPr="00477C72">
              <w:rPr>
                <w:rFonts w:ascii="Times New Roman" w:hAnsi="Times New Roman" w:cs="Times New Roman"/>
                <w:lang w:eastAsia="ru-RU"/>
              </w:rPr>
              <w:t>порядок оценки результатов решения задач профессиональной деятельности.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0CDA" w:rsidRPr="00477C72" w:rsidRDefault="007F0CDA" w:rsidP="007F0CDA">
            <w:pPr>
              <w:suppressAutoHyphens w:val="0"/>
              <w:spacing w:line="276" w:lineRule="auto"/>
              <w:rPr>
                <w:rFonts w:ascii="Times New Roman" w:hAnsi="Times New Roman" w:cs="Times New Roman"/>
                <w:szCs w:val="22"/>
                <w:lang w:eastAsia="ru-RU"/>
              </w:rPr>
            </w:pPr>
          </w:p>
        </w:tc>
      </w:tr>
      <w:tr w:rsidR="007F0CDA" w:rsidRPr="00477C72" w:rsidTr="00165324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0CDA" w:rsidRPr="00477C72" w:rsidRDefault="007F0CDA" w:rsidP="007F0CDA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0CDA" w:rsidRPr="00477C72" w:rsidRDefault="007F0CDA" w:rsidP="007F0CDA">
            <w:pPr>
              <w:suppressAutoHyphens w:val="0"/>
              <w:spacing w:line="276" w:lineRule="auto"/>
              <w:rPr>
                <w:rFonts w:ascii="Times New Roman" w:hAnsi="Times New Roman" w:cs="Times New Roman"/>
                <w:szCs w:val="22"/>
                <w:lang w:eastAsia="ru-RU"/>
              </w:rPr>
            </w:pPr>
          </w:p>
        </w:tc>
      </w:tr>
      <w:tr w:rsidR="007F0CDA" w:rsidRPr="00477C72" w:rsidTr="001653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</w:t>
            </w:r>
            <w:r w:rsidR="004F4E9D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4F4E9D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анализировать задачу и/или проблему и выделять её составные части; определять этапы решения задачи;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4F4E9D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в</w:t>
            </w:r>
            <w:r w:rsidR="00477C72">
              <w:rPr>
                <w:rFonts w:ascii="Times New Roman" w:hAnsi="Times New Roman" w:cs="Times New Roman"/>
                <w:bCs/>
                <w:iCs/>
                <w:lang w:eastAsia="ru-RU"/>
              </w:rPr>
              <w:t>ыявлять и эффективно искать ин</w:t>
            </w:r>
            <w:r w:rsidR="004F4E9D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>формацию, необходимую для решения задачи и/или проблемы;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4F4E9D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составить план действия; определить необходимые ресурсы;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4F4E9D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владеть актуальными методами работы в профессиональной и смежных сферах;</w:t>
            </w:r>
          </w:p>
          <w:p w:rsidR="007F0CDA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4F4E9D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0CDA" w:rsidRPr="00477C72" w:rsidRDefault="007F0CDA" w:rsidP="007F0CDA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ru-RU"/>
              </w:rPr>
            </w:pPr>
          </w:p>
        </w:tc>
      </w:tr>
      <w:tr w:rsidR="004F4E9D" w:rsidRPr="00477C72" w:rsidTr="001653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E9D" w:rsidRPr="00477C72" w:rsidRDefault="004F4E9D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4E9D" w:rsidRPr="00477C72" w:rsidRDefault="004F4E9D" w:rsidP="00165324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ОК 2</w:t>
            </w:r>
          </w:p>
        </w:tc>
      </w:tr>
      <w:tr w:rsidR="004F4E9D" w:rsidRPr="00477C72" w:rsidTr="00E67CAB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</w:t>
            </w:r>
            <w:r w:rsidR="00165324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>номенклатура</w:t>
            </w:r>
            <w:r w:rsid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</w:t>
            </w:r>
            <w:r w:rsidR="00A6392C">
              <w:rPr>
                <w:rFonts w:ascii="Times New Roman" w:hAnsi="Times New Roman" w:cs="Times New Roman"/>
                <w:bCs/>
                <w:iCs/>
                <w:lang w:eastAsia="ru-RU"/>
              </w:rPr>
              <w:t>информационных</w:t>
            </w:r>
            <w:r w:rsidR="00A6392C" w:rsidRPr="00B76F05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</w:t>
            </w:r>
            <w:r w:rsidR="00A6392C">
              <w:rPr>
                <w:rFonts w:ascii="Times New Roman" w:hAnsi="Times New Roman" w:cs="Times New Roman"/>
                <w:bCs/>
                <w:iCs/>
                <w:lang w:eastAsia="ru-RU"/>
              </w:rPr>
              <w:t>источников,</w:t>
            </w:r>
            <w:r w:rsid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при</w:t>
            </w:r>
            <w:r w:rsidR="00165324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>меняемых в профессиональной деятельности;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165324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приемы структурирования информации;</w:t>
            </w:r>
          </w:p>
          <w:p w:rsidR="004F4E9D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165324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формат оформления результатов поиска информации</w:t>
            </w:r>
            <w:r w:rsidR="00477C72">
              <w:rPr>
                <w:rFonts w:ascii="Times New Roman" w:hAnsi="Times New Roman" w:cs="Times New Roman"/>
                <w:bCs/>
                <w:iCs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4E9D" w:rsidRPr="00477C72" w:rsidRDefault="004F4E9D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4F4E9D" w:rsidRPr="00477C72" w:rsidTr="00E67CAB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E9D" w:rsidRPr="00477C72" w:rsidRDefault="004F4E9D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F4E9D" w:rsidRPr="00477C72" w:rsidRDefault="004F4E9D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4F4E9D" w:rsidRPr="00477C72" w:rsidTr="00AA46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</w:t>
            </w:r>
            <w:r w:rsidR="00165324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>определять задачи для поиска информации;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165324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определять необходимые источники информации; 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</w:t>
            </w:r>
            <w:r w:rsidR="00165324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>планировать процесс поиска; структурировать получаемую информацию;</w:t>
            </w:r>
          </w:p>
          <w:p w:rsidR="0036613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165324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выделять наиболее значимое в перечне информации;</w:t>
            </w:r>
          </w:p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165324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оценивать практическую значимость результатов поиска;</w:t>
            </w:r>
          </w:p>
          <w:p w:rsidR="004F4E9D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lang w:eastAsia="ru-RU"/>
              </w:rPr>
              <w:t>-</w:t>
            </w:r>
            <w:r w:rsidR="00165324" w:rsidRPr="00477C72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 оформлять результаты поиска</w:t>
            </w:r>
            <w:r w:rsidR="00477C72">
              <w:rPr>
                <w:rFonts w:ascii="Times New Roman" w:hAnsi="Times New Roman" w:cs="Times New Roman"/>
                <w:bCs/>
                <w:iCs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4E9D" w:rsidRPr="00477C72" w:rsidRDefault="004F4E9D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165324" w:rsidRPr="00477C72" w:rsidTr="001653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324" w:rsidRPr="00477C72" w:rsidRDefault="00165324" w:rsidP="00165324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ОК 4</w:t>
            </w:r>
          </w:p>
        </w:tc>
      </w:tr>
      <w:tr w:rsidR="00165324" w:rsidRPr="00477C72" w:rsidTr="00E67CAB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  <w:p w:rsidR="00165324" w:rsidRPr="00477C72" w:rsidRDefault="00366132" w:rsidP="00EB76F7">
            <w:pPr>
              <w:tabs>
                <w:tab w:val="left" w:pos="4909"/>
              </w:tabs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 xml:space="preserve"> основы проектной деятельности</w:t>
            </w:r>
            <w:r w:rsidR="00BB6C20">
              <w:rPr>
                <w:rFonts w:ascii="Times New Roman" w:hAnsi="Times New Roman" w:cs="Times New Roman"/>
                <w:lang w:eastAsia="ru-RU"/>
              </w:rPr>
              <w:t>.</w:t>
            </w:r>
            <w:r w:rsidR="00EB76F7"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165324" w:rsidRPr="00477C72" w:rsidTr="00E67CAB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165324" w:rsidRPr="00477C72" w:rsidTr="00AA46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>организовывать работу коллектива и команды;</w:t>
            </w:r>
          </w:p>
          <w:p w:rsidR="00165324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 xml:space="preserve"> взаимодействовать с коллегами, руководством, клиентами входе профессиональной деятельности.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165324" w:rsidRPr="00477C72" w:rsidTr="001653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324" w:rsidRPr="00477C72" w:rsidRDefault="00165324" w:rsidP="00165324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ОК 5</w:t>
            </w:r>
          </w:p>
        </w:tc>
      </w:tr>
      <w:tr w:rsidR="00165324" w:rsidRPr="00477C72" w:rsidTr="00E67CAB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>особенности социального и культурного контекста;</w:t>
            </w:r>
          </w:p>
          <w:p w:rsidR="00165324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>правила оформления док</w:t>
            </w:r>
            <w:r w:rsidR="00477C72">
              <w:rPr>
                <w:rFonts w:ascii="Times New Roman" w:hAnsi="Times New Roman" w:cs="Times New Roman"/>
                <w:lang w:eastAsia="ru-RU"/>
              </w:rPr>
              <w:t>ументов и построения устных со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>общений.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165324" w:rsidRPr="00477C72" w:rsidTr="00E67CAB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165324" w:rsidRPr="00477C72" w:rsidTr="00AA46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477C7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>грамотно излага</w:t>
            </w:r>
            <w:r w:rsidR="00477C72">
              <w:rPr>
                <w:rFonts w:ascii="Times New Roman" w:hAnsi="Times New Roman" w:cs="Times New Roman"/>
                <w:lang w:eastAsia="ru-RU"/>
              </w:rPr>
              <w:t>ть свои мысли и оформлять доку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>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165324" w:rsidRPr="00477C72" w:rsidTr="00165324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5324" w:rsidRPr="00477C72" w:rsidRDefault="00165324" w:rsidP="00165324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ОК 09</w:t>
            </w:r>
          </w:p>
        </w:tc>
      </w:tr>
      <w:tr w:rsidR="00165324" w:rsidRPr="00477C72" w:rsidTr="00E67CAB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C20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с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>овременные средства и устройства информатизации;</w:t>
            </w:r>
          </w:p>
          <w:p w:rsidR="00165324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 xml:space="preserve"> порядок их применения и программное обеспечение в профессиональной деятельности.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165324" w:rsidRPr="00477C72" w:rsidTr="00E67CAB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165324" w:rsidRPr="00477C72" w:rsidTr="00AA46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C20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  <w:p w:rsidR="00165324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165324" w:rsidRPr="00477C72">
              <w:rPr>
                <w:rFonts w:ascii="Times New Roman" w:hAnsi="Times New Roman" w:cs="Times New Roman"/>
                <w:lang w:eastAsia="ru-RU"/>
              </w:rPr>
              <w:t xml:space="preserve"> использовать современное программное обеспечение</w:t>
            </w:r>
            <w:r w:rsidR="00BB6C20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5324" w:rsidRPr="00477C72" w:rsidRDefault="00165324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393237" w:rsidRPr="00477C72" w:rsidTr="00393237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237" w:rsidRPr="00477C72" w:rsidRDefault="00393237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bookmarkStart w:id="5" w:name="_Hlk169100713"/>
            <w:r w:rsidRPr="00477C72">
              <w:rPr>
                <w:rFonts w:ascii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237" w:rsidRPr="00477C72" w:rsidRDefault="00393237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ПК 1.1</w:t>
            </w:r>
          </w:p>
        </w:tc>
      </w:tr>
      <w:tr w:rsidR="00BB6C20" w:rsidRPr="00477C72" w:rsidTr="00A8080E">
        <w:trPr>
          <w:trHeight w:val="3259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современного программного обеспечения для создания и выбора систем автоматизации;</w:t>
            </w:r>
          </w:p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критериев выбора современного программного обеспечения для моделирования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элементов систем автоматизации;</w:t>
            </w:r>
          </w:p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теоретических основ моделирования;</w:t>
            </w:r>
          </w:p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назначения и области применения элементов систем автоматизации;</w:t>
            </w:r>
          </w:p>
          <w:p w:rsidR="00BB6C20" w:rsidRDefault="00366132" w:rsidP="00EB76F7">
            <w:pPr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содержания и правил оформления технических заданий на проектирование.</w:t>
            </w:r>
          </w:p>
          <w:p w:rsidR="00EB76F7" w:rsidRPr="00477C72" w:rsidRDefault="00EB76F7" w:rsidP="00EB76F7">
            <w:pPr>
              <w:tabs>
                <w:tab w:val="left" w:pos="3681"/>
              </w:tabs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ab/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6C20" w:rsidRPr="00477C72" w:rsidRDefault="00BB6C20" w:rsidP="004F4E9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393237" w:rsidRPr="00477C72" w:rsidTr="00E67CAB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237" w:rsidRPr="00477C72" w:rsidRDefault="00393237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237" w:rsidRPr="00477C72" w:rsidRDefault="00393237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BB6C20" w:rsidRPr="00477C72" w:rsidTr="00A8080E">
        <w:trPr>
          <w:trHeight w:val="257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B6C20">
              <w:rPr>
                <w:rFonts w:ascii="Times New Roman" w:hAnsi="Times New Roman" w:cs="Times New Roman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</w:rPr>
              <w:t>анализировать имеющиеся решения по выбору программного обеспечения для создания и тестирования модели элементов систем автоматизации;</w:t>
            </w:r>
          </w:p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B6C20">
              <w:rPr>
                <w:rFonts w:ascii="Times New Roman" w:hAnsi="Times New Roman" w:cs="Times New Roman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</w:rPr>
              <w:t>выбирать и применять программное обеспечение для создания и тестирования модели элементов систем автоматизации на основе технического задания;</w:t>
            </w:r>
          </w:p>
          <w:p w:rsidR="00BB6C20" w:rsidRPr="00477C72" w:rsidRDefault="00366132" w:rsidP="00EB76F7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B6C20">
              <w:rPr>
                <w:rFonts w:ascii="Times New Roman" w:hAnsi="Times New Roman" w:cs="Times New Roman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</w:rPr>
              <w:t>создавать и тестировать модели элементов систем автоматизации на основе технического задания.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6C20" w:rsidRPr="00477C72" w:rsidRDefault="00BB6C20" w:rsidP="004F4E9D">
            <w:pPr>
              <w:suppressAutoHyphens w:val="0"/>
              <w:spacing w:line="276" w:lineRule="auto"/>
              <w:jc w:val="center"/>
              <w:rPr>
                <w:rFonts w:ascii="Times New Roman" w:hAnsi="Times New Roman" w:cs="Times New Roman"/>
                <w:szCs w:val="22"/>
                <w:lang w:eastAsia="ru-RU"/>
              </w:rPr>
            </w:pPr>
          </w:p>
        </w:tc>
      </w:tr>
      <w:tr w:rsidR="00393237" w:rsidRPr="00477C72" w:rsidTr="00AA461C">
        <w:trPr>
          <w:trHeight w:val="29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237" w:rsidRPr="00477C72" w:rsidRDefault="00393237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b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3237" w:rsidRPr="00477C72" w:rsidRDefault="00393237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szCs w:val="22"/>
                <w:lang w:eastAsia="ru-RU"/>
              </w:rPr>
            </w:pPr>
          </w:p>
        </w:tc>
      </w:tr>
      <w:tr w:rsidR="00393237" w:rsidRPr="00477C72" w:rsidTr="00AA461C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237" w:rsidRPr="00477C72" w:rsidRDefault="00BB6C20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О1 </w:t>
            </w:r>
            <w:r w:rsidR="00393237" w:rsidRPr="00477C72">
              <w:rPr>
                <w:rFonts w:ascii="Times New Roman" w:hAnsi="Times New Roman" w:cs="Times New Roman"/>
                <w:lang w:eastAsia="ru-RU"/>
              </w:rPr>
              <w:t>выбор программного обеспечения для создания и тестирования модели элементов систем автоматизации на основе технического задания.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3237" w:rsidRPr="00477C72" w:rsidRDefault="00393237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szCs w:val="22"/>
                <w:lang w:eastAsia="ru-RU"/>
              </w:rPr>
            </w:pPr>
          </w:p>
        </w:tc>
      </w:tr>
      <w:tr w:rsidR="00510D75" w:rsidRPr="00477C72" w:rsidTr="00510D75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D75" w:rsidRPr="00477C72" w:rsidRDefault="00510D75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75" w:rsidRPr="00477C72" w:rsidRDefault="00510D75" w:rsidP="00510D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ПК 1.3</w:t>
            </w:r>
          </w:p>
        </w:tc>
      </w:tr>
      <w:tr w:rsidR="00BB6C20" w:rsidRPr="00477C72" w:rsidTr="00A8080E">
        <w:trPr>
          <w:trHeight w:val="352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функционального назначения элементов систем автоматизации;</w:t>
            </w:r>
          </w:p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основ технической диагностики средств автоматизации;</w:t>
            </w:r>
          </w:p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основ оптимизации работы компонентов средств автоматизации состава, функций и возможностей использования средств информационной поддержки элементов систем автоматизации на всех стадиях жизненного цикла (CALS-технологии)</w:t>
            </w:r>
            <w:r w:rsidR="00BB6C20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BB6C20" w:rsidRPr="00477C72" w:rsidRDefault="00366132" w:rsidP="00EB76F7">
            <w:pPr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 xml:space="preserve">классификацию, назначение, область применения и технологические возможности </w:t>
            </w:r>
            <w:r w:rsidR="00BB6C20">
              <w:rPr>
                <w:rFonts w:ascii="Times New Roman" w:hAnsi="Times New Roman" w:cs="Times New Roman"/>
                <w:lang w:eastAsia="ru-RU"/>
              </w:rPr>
              <w:t>элементов систем автоматизации.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6C20" w:rsidRPr="00477C72" w:rsidRDefault="00BB6C20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510D75" w:rsidRPr="00477C72" w:rsidTr="00E67CAB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D75" w:rsidRPr="00477C72" w:rsidRDefault="00510D75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D75" w:rsidRPr="00477C72" w:rsidRDefault="00510D75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BB6C20" w:rsidRPr="00477C72" w:rsidTr="00A8080E">
        <w:trPr>
          <w:trHeight w:val="225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проводить виртуальное тестирование разработанной модели элементов систем автоматизации;</w:t>
            </w:r>
          </w:p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проводить оценку функциональности компонентов;</w:t>
            </w:r>
          </w:p>
          <w:p w:rsidR="00BB6C20" w:rsidRPr="00477C72" w:rsidRDefault="00366132" w:rsidP="00EB76F7">
            <w:pPr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 xml:space="preserve">использовать автоматизированные рабочие места техника для виртуального тестирования разработанной модели элементов систем автоматизации для оценки </w:t>
            </w:r>
            <w:r w:rsidR="00BB6C20">
              <w:rPr>
                <w:rFonts w:ascii="Times New Roman" w:hAnsi="Times New Roman" w:cs="Times New Roman"/>
                <w:lang w:eastAsia="ru-RU"/>
              </w:rPr>
              <w:t>функциональности компонентов.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6C20" w:rsidRPr="00477C72" w:rsidRDefault="00BB6C20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510D75" w:rsidRPr="00477C72" w:rsidTr="00E67CAB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D75" w:rsidRPr="00477C72" w:rsidRDefault="00510D75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D75" w:rsidRPr="00477C72" w:rsidRDefault="00510D75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510D75" w:rsidRPr="00477C72" w:rsidTr="00E67CAB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0D75" w:rsidRPr="00477C72" w:rsidRDefault="00BB6C20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О1 </w:t>
            </w:r>
            <w:r w:rsidR="00510D75" w:rsidRPr="00477C72">
              <w:rPr>
                <w:rFonts w:ascii="Times New Roman" w:hAnsi="Times New Roman" w:cs="Times New Roman"/>
                <w:lang w:eastAsia="ru-RU"/>
              </w:rPr>
              <w:t>проведение виртуального тестирования разработанной модели элементов систем автоматизации для оценки функциональности компонентов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D75" w:rsidRPr="00477C72" w:rsidRDefault="00510D75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BA1814" w:rsidRPr="00477C72" w:rsidTr="00BA1814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1814" w:rsidRPr="00477C72" w:rsidRDefault="00BA181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814" w:rsidRPr="00477C72" w:rsidRDefault="00BA1814" w:rsidP="00BA18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ПК 1.4</w:t>
            </w:r>
          </w:p>
        </w:tc>
      </w:tr>
      <w:tr w:rsidR="00BB6C20" w:rsidRPr="00477C72" w:rsidTr="00A8080E">
        <w:trPr>
          <w:trHeight w:val="257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служебного назначения и конструктивно-технологических признаков разрабатываемых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элементов систем автоматизации;</w:t>
            </w:r>
          </w:p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требований ЕСКД и ЕСТД к оформлению технической документации для элементов систем автоматизации;</w:t>
            </w:r>
          </w:p>
          <w:p w:rsidR="00BB6C20" w:rsidRPr="00477C72" w:rsidRDefault="00366132" w:rsidP="00EB76F7">
            <w:pPr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состава, функций и возможностей использования средств информационной поддержки изделий на всех стадиях жизненного цикла (CALS-технологии)</w:t>
            </w:r>
            <w:r w:rsidR="00BB6C20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6C20" w:rsidRPr="00477C72" w:rsidRDefault="00BB6C20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BA1814" w:rsidRPr="00477C72" w:rsidTr="00E67CAB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1814" w:rsidRPr="00477C72" w:rsidRDefault="00BA181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</w:rPr>
              <w:t>Умения: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814" w:rsidRPr="00477C72" w:rsidRDefault="00BA1814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BB6C20" w:rsidRPr="00477C72" w:rsidTr="00A8080E">
        <w:trPr>
          <w:trHeight w:val="289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B6C20">
              <w:rPr>
                <w:rFonts w:ascii="Times New Roman" w:hAnsi="Times New Roman" w:cs="Times New Roman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</w:rPr>
              <w:t>использовать пакеты прикладных программ (CAD/CAM – системы) для</w:t>
            </w:r>
            <w:r w:rsidR="00BB6C20" w:rsidRPr="00477C72">
              <w:rPr>
                <w:rFonts w:ascii="Times New Roman" w:hAnsi="Times New Roman" w:cs="Times New Roman"/>
                <w:spacing w:val="-57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</w:rPr>
              <w:t>разработки технической документации на проектирование элементов систем автоматизации;</w:t>
            </w:r>
          </w:p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B6C20">
              <w:rPr>
                <w:rFonts w:ascii="Times New Roman" w:hAnsi="Times New Roman" w:cs="Times New Roman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</w:rPr>
              <w:t>оформлять техническую документацию на разработанную модель элементов систем автоматизации, в том числе с использованием средств САПР;</w:t>
            </w:r>
          </w:p>
          <w:p w:rsidR="00BB6C20" w:rsidRPr="00477C72" w:rsidRDefault="00366132" w:rsidP="00EB76F7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B6C20">
              <w:rPr>
                <w:rFonts w:ascii="Times New Roman" w:hAnsi="Times New Roman" w:cs="Times New Roman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</w:rPr>
              <w:t>читать и понимать чертежи</w:t>
            </w:r>
            <w:r w:rsidR="00BB6C20">
              <w:rPr>
                <w:rFonts w:ascii="Times New Roman" w:hAnsi="Times New Roman" w:cs="Times New Roman"/>
              </w:rPr>
              <w:t xml:space="preserve"> и технологическую документацию.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6C20" w:rsidRPr="00477C72" w:rsidRDefault="00BB6C20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BA1814" w:rsidRPr="00477C72" w:rsidTr="00E67CAB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1814" w:rsidRPr="00477C72" w:rsidRDefault="00BA181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814" w:rsidRPr="00477C72" w:rsidRDefault="00BA1814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BA1814" w:rsidRPr="00477C72" w:rsidTr="00E67CAB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1814" w:rsidRPr="00477C72" w:rsidRDefault="00BB6C20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О1 ф</w:t>
            </w:r>
            <w:r w:rsidR="00BA1814" w:rsidRPr="00477C72">
              <w:rPr>
                <w:rFonts w:ascii="Times New Roman" w:hAnsi="Times New Roman" w:cs="Times New Roman"/>
                <w:lang w:eastAsia="ru-RU"/>
              </w:rPr>
              <w:t>ормирование пакетов технической документации на разработанную модель элементов систем автоматизации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814" w:rsidRPr="00477C72" w:rsidRDefault="00BA1814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BA1814" w:rsidRPr="00477C72" w:rsidTr="00BA1814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1814" w:rsidRPr="00477C72" w:rsidRDefault="00BA181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814" w:rsidRPr="00477C72" w:rsidRDefault="00BA1814" w:rsidP="00BA181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ПК 2.1</w:t>
            </w:r>
          </w:p>
        </w:tc>
      </w:tr>
      <w:tr w:rsidR="00BB6C20" w:rsidRPr="00477C72" w:rsidTr="00A8080E">
        <w:trPr>
          <w:trHeight w:val="2573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служебного назначения и номенклатуры автоматизированного оборудования и элементной базы систем автоматизации;</w:t>
            </w:r>
          </w:p>
          <w:p w:rsidR="00BB6C20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назначение и виды конструкторской и технологической документации для автоматизированного производства;</w:t>
            </w:r>
          </w:p>
          <w:p w:rsidR="00BB6C20" w:rsidRPr="00477C72" w:rsidRDefault="00366132" w:rsidP="00EB76F7">
            <w:pPr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BB6C20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BB6C20" w:rsidRPr="00477C72">
              <w:rPr>
                <w:rFonts w:ascii="Times New Roman" w:hAnsi="Times New Roman" w:cs="Times New Roman"/>
                <w:lang w:eastAsia="ru-RU"/>
              </w:rPr>
              <w:t>состав, функции и возможности использования средств информационной поддержки изделий на всех стадиях жизненного цикла (CALS-технологии)</w:t>
            </w:r>
            <w:r w:rsidR="00BB6C20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6C20" w:rsidRPr="00477C72" w:rsidRDefault="00BB6C20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BA1814" w:rsidRPr="00477C72" w:rsidTr="00E67CAB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A1814" w:rsidRPr="00477C72" w:rsidRDefault="00BA1814" w:rsidP="004F4E9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</w:rPr>
              <w:t>Умения: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1814" w:rsidRPr="00477C72" w:rsidRDefault="00BA1814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EB76F7" w:rsidRPr="00477C72" w:rsidTr="00A8080E">
        <w:trPr>
          <w:trHeight w:val="6115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 xml:space="preserve">выбирать оборудование и элементную базу систем автоматизации в соответствии с заданием и требованием разработанной технической документации; </w:t>
            </w:r>
          </w:p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выбирать из базы ранее разработанных моделей элементы систем автоматизации;</w:t>
            </w:r>
          </w:p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использовать автоматизированное рабочее место техника для осуществления выбора оборудования и элементной базы систем автоматизации в соответствии с заданием и требованием разработанной технической документации;</w:t>
            </w:r>
          </w:p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определять необходимую для выполнения работы информацию, её состав в соответствии с заданием и требованием разработанной технической документации на</w:t>
            </w:r>
          </w:p>
          <w:p w:rsidR="00EB76F7" w:rsidRPr="00477C72" w:rsidRDefault="00EB76F7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lang w:eastAsia="ru-RU"/>
              </w:rPr>
              <w:t>модель элементов систем автоматизации;</w:t>
            </w:r>
          </w:p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анализировать конструктивные характеристики систем автоматизации, исходя из их служебного назначения;</w:t>
            </w:r>
          </w:p>
          <w:p w:rsidR="00EB76F7" w:rsidRPr="00477C72" w:rsidRDefault="00366132" w:rsidP="00EB76F7">
            <w:pPr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использовать средства информационной поддержки изделий на всех стадиях жизненного цикла (CALS-технологии)</w:t>
            </w:r>
            <w:r w:rsidR="00EB76F7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76F7" w:rsidRPr="00477C72" w:rsidRDefault="00EB76F7" w:rsidP="003932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40766D" w:rsidRPr="00477C72" w:rsidTr="00E67CAB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766D" w:rsidRPr="00477C72" w:rsidRDefault="0040766D" w:rsidP="0040766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0766D" w:rsidRPr="00477C72" w:rsidRDefault="0040766D" w:rsidP="004076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40766D" w:rsidRPr="00477C72" w:rsidTr="0040766D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766D" w:rsidRPr="00477C72" w:rsidRDefault="00EB76F7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О1 </w:t>
            </w:r>
            <w:r w:rsidR="0040766D" w:rsidRPr="00477C72">
              <w:rPr>
                <w:rFonts w:ascii="Times New Roman" w:hAnsi="Times New Roman" w:cs="Times New Roman"/>
                <w:lang w:eastAsia="ru-RU"/>
              </w:rPr>
              <w:t>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6D" w:rsidRPr="00477C72" w:rsidRDefault="0040766D" w:rsidP="004076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40766D" w:rsidRPr="00477C72" w:rsidTr="0040766D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766D" w:rsidRPr="00477C72" w:rsidRDefault="0040766D" w:rsidP="0040766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766D" w:rsidRPr="00477C72" w:rsidRDefault="0040766D" w:rsidP="004076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szCs w:val="22"/>
                <w:lang w:eastAsia="ru-RU"/>
              </w:rPr>
              <w:t>ПК 2.3</w:t>
            </w:r>
          </w:p>
        </w:tc>
      </w:tr>
      <w:bookmarkEnd w:id="5"/>
      <w:tr w:rsidR="00EB76F7" w:rsidRPr="00477C72" w:rsidTr="00A8080E">
        <w:trPr>
          <w:trHeight w:val="4511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 xml:space="preserve">функционального назначения элементов систем автоматизации; </w:t>
            </w:r>
          </w:p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основ технической диагностики средств автоматизации;</w:t>
            </w:r>
          </w:p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основ оптимизации работы компонентов средств автоматизации состава, функций и возможностей использования средств информационной поддержки элементов систем автоматизации на всех стадиях жизненного цикла (CALS-технологии) классификацию, назначение, область применения и технологические возможности элементов систем автоматизации;</w:t>
            </w:r>
          </w:p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методики проведения испытаний моделей элементов систем автоматизации критериев работоспособности элементов систем автоматизации;</w:t>
            </w:r>
          </w:p>
          <w:p w:rsidR="00EB76F7" w:rsidRPr="00477C72" w:rsidRDefault="00366132" w:rsidP="00EB76F7">
            <w:pPr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методик оптимизации моделей элементов систем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6F7" w:rsidRPr="00477C72" w:rsidRDefault="00EB76F7" w:rsidP="004076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40766D" w:rsidRPr="00477C72" w:rsidTr="0040766D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766D" w:rsidRPr="00477C72" w:rsidRDefault="0040766D" w:rsidP="0040766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</w:rPr>
              <w:t>Умения: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6D" w:rsidRPr="00477C72" w:rsidRDefault="0040766D" w:rsidP="004076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EB76F7" w:rsidRPr="00477C72" w:rsidTr="00A8080E">
        <w:trPr>
          <w:trHeight w:val="4829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проводить испытания модели элементов систем автоматизации в реальных условиях;</w:t>
            </w:r>
          </w:p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проводить оценку функциональности компонен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тов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использовать автоматизированные рабочие места техника для проведения испытаний модели элементов систем автоматизации;</w:t>
            </w:r>
          </w:p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подтверждать работоспособность испытываемых элементов систем автоматизации;</w:t>
            </w:r>
          </w:p>
          <w:p w:rsidR="00EB76F7" w:rsidRPr="00477C72" w:rsidRDefault="00366132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проводить оптимизацию режимов, структурных схем и условий эксплуатации элементов систем автоматизации в реальных или модельных условиях;</w:t>
            </w:r>
          </w:p>
          <w:p w:rsidR="00EB76F7" w:rsidRPr="00477C72" w:rsidRDefault="00366132" w:rsidP="00EB76F7">
            <w:pPr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="00EB76F7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EB76F7" w:rsidRPr="00477C72">
              <w:rPr>
                <w:rFonts w:ascii="Times New Roman" w:hAnsi="Times New Roman" w:cs="Times New Roman"/>
                <w:lang w:eastAsia="ru-RU"/>
              </w:rPr>
              <w:t>использовать пакеты прикладных программ (CAD/CAM – системы) для выявления условий работоспособности моделей элементов систем автоматизации и их возможной оптимизации;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6F7" w:rsidRPr="00477C72" w:rsidRDefault="00EB76F7" w:rsidP="004076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40766D" w:rsidRPr="00477C72" w:rsidTr="0040766D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766D" w:rsidRPr="00477C72" w:rsidRDefault="0040766D" w:rsidP="0040766D">
            <w:pPr>
              <w:suppressAutoHyphens w:val="0"/>
              <w:spacing w:line="276" w:lineRule="auto"/>
              <w:rPr>
                <w:rFonts w:ascii="Times New Roman" w:hAnsi="Times New Roman" w:cs="Times New Roman"/>
                <w:lang w:eastAsia="ru-RU"/>
              </w:rPr>
            </w:pPr>
            <w:r w:rsidRPr="00477C72">
              <w:rPr>
                <w:rFonts w:ascii="Times New Roman" w:hAnsi="Times New Roman" w:cs="Times New Roman"/>
                <w:b/>
                <w:lang w:eastAsia="ru-RU"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6D" w:rsidRPr="00477C72" w:rsidRDefault="0040766D" w:rsidP="004076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  <w:tr w:rsidR="0040766D" w:rsidRPr="00477C72" w:rsidTr="0040766D">
        <w:trPr>
          <w:trHeight w:val="124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766D" w:rsidRPr="00477C72" w:rsidRDefault="00EB76F7" w:rsidP="00EB76F7">
            <w:pPr>
              <w:suppressAutoHyphens w:val="0"/>
              <w:spacing w:line="276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О1 </w:t>
            </w:r>
            <w:r w:rsidR="0040766D" w:rsidRPr="00477C72">
              <w:rPr>
                <w:rFonts w:ascii="Times New Roman" w:hAnsi="Times New Roman" w:cs="Times New Roman"/>
                <w:lang w:eastAsia="ru-RU"/>
              </w:rPr>
              <w:t>Проведение испытаний модели элементов систем автоматизации в реальных условиях с целью подтверждения работоспособности и возможной оптимизации</w:t>
            </w:r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66D" w:rsidRPr="00477C72" w:rsidRDefault="0040766D" w:rsidP="004076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Cs w:val="22"/>
                <w:lang w:eastAsia="ru-RU"/>
              </w:rPr>
            </w:pPr>
          </w:p>
        </w:tc>
      </w:tr>
    </w:tbl>
    <w:p w:rsidR="00EB76F7" w:rsidRDefault="00EB76F7" w:rsidP="007F0CDA">
      <w:pPr>
        <w:suppressAutoHyphens w:val="0"/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lang w:eastAsia="ru-RU"/>
        </w:rPr>
      </w:pPr>
    </w:p>
    <w:p w:rsidR="00EB76F7" w:rsidRPr="00477C72" w:rsidRDefault="00EB76F7" w:rsidP="007F0CDA">
      <w:pPr>
        <w:suppressAutoHyphens w:val="0"/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br w:type="page"/>
      </w:r>
    </w:p>
    <w:p w:rsidR="0040766D" w:rsidRPr="00477C72" w:rsidRDefault="0040766D" w:rsidP="0040766D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lang w:eastAsia="ru-RU"/>
        </w:rPr>
      </w:pPr>
      <w:r w:rsidRPr="00477C72">
        <w:rPr>
          <w:rFonts w:ascii="Times New Roman" w:hAnsi="Times New Roman" w:cs="Times New Roman"/>
          <w:b/>
        </w:rPr>
        <w:t>3. КОНТРОЛЬ И ОЦЕНКА ОСВОЕНИЯ УЧЕБНОЙ ДИСЦИПЛИНЫ ПО РАЗДЕЛАМ (ТЕМАМ)</w:t>
      </w:r>
    </w:p>
    <w:p w:rsidR="0040766D" w:rsidRPr="00477C72" w:rsidRDefault="0040766D" w:rsidP="0040766D">
      <w:pPr>
        <w:spacing w:line="268" w:lineRule="auto"/>
        <w:jc w:val="both"/>
        <w:rPr>
          <w:rFonts w:ascii="Times New Roman" w:hAnsi="Times New Roman" w:cs="Times New Roman"/>
        </w:rPr>
      </w:pPr>
    </w:p>
    <w:p w:rsidR="0040766D" w:rsidRPr="00477C72" w:rsidRDefault="0040766D" w:rsidP="0040766D">
      <w:pPr>
        <w:ind w:firstLine="708"/>
        <w:jc w:val="both"/>
        <w:rPr>
          <w:rFonts w:ascii="Times New Roman" w:hAnsi="Times New Roman" w:cs="Times New Roman"/>
        </w:rPr>
      </w:pPr>
      <w:r w:rsidRPr="00477C72">
        <w:rPr>
          <w:rFonts w:ascii="Times New Roman" w:hAnsi="Times New Roman" w:cs="Times New Roman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40766D" w:rsidRPr="00477C72" w:rsidRDefault="0040766D" w:rsidP="0040766D">
      <w:pPr>
        <w:ind w:left="257" w:right="370" w:hanging="10"/>
        <w:jc w:val="right"/>
        <w:rPr>
          <w:rFonts w:ascii="Times New Roman" w:hAnsi="Times New Roman" w:cs="Times New Roman"/>
        </w:rPr>
      </w:pPr>
    </w:p>
    <w:p w:rsidR="0040766D" w:rsidRPr="00477C72" w:rsidRDefault="0040766D" w:rsidP="0040766D">
      <w:pPr>
        <w:ind w:left="257" w:right="370" w:hanging="10"/>
        <w:jc w:val="right"/>
        <w:rPr>
          <w:rFonts w:ascii="Times New Roman" w:hAnsi="Times New Roman" w:cs="Times New Roman"/>
          <w:b/>
        </w:rPr>
      </w:pPr>
      <w:r w:rsidRPr="00477C72">
        <w:rPr>
          <w:rFonts w:ascii="Times New Roman" w:hAnsi="Times New Roman" w:cs="Times New Roman"/>
        </w:rPr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40766D" w:rsidRPr="00477C72" w:rsidTr="0040766D"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6D" w:rsidRPr="00477C72" w:rsidRDefault="00407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</w:rPr>
              <w:t>Элемент учебной дисциплины</w:t>
            </w:r>
          </w:p>
          <w:p w:rsidR="0040766D" w:rsidRPr="00477C72" w:rsidRDefault="0040766D">
            <w:pPr>
              <w:ind w:right="37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6D" w:rsidRPr="00477C72" w:rsidRDefault="0040766D">
            <w:pPr>
              <w:ind w:right="370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Формы и методы контроля </w:t>
            </w:r>
          </w:p>
        </w:tc>
      </w:tr>
      <w:tr w:rsidR="0040766D" w:rsidRPr="00477C72" w:rsidTr="0040766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6D" w:rsidRPr="00477C72" w:rsidRDefault="004076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6D" w:rsidRPr="00477C72" w:rsidRDefault="0040766D">
            <w:pPr>
              <w:ind w:right="370"/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3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66D" w:rsidRPr="00477C72" w:rsidRDefault="0040766D">
            <w:pPr>
              <w:ind w:right="370"/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</w:tr>
      <w:tr w:rsidR="0040766D" w:rsidRPr="00477C72" w:rsidTr="0040766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66D" w:rsidRPr="00477C72" w:rsidRDefault="0040766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66D" w:rsidRPr="00477C72" w:rsidRDefault="0040766D">
            <w:pPr>
              <w:ind w:right="81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66D" w:rsidRPr="00477C72" w:rsidRDefault="0040766D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Проверяемые</w:t>
            </w:r>
          </w:p>
          <w:p w:rsidR="0040766D" w:rsidRPr="00477C72" w:rsidRDefault="0040766D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компетенции/</w:t>
            </w:r>
          </w:p>
          <w:p w:rsidR="0040766D" w:rsidRPr="00477C72" w:rsidRDefault="0040766D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знания/умения/</w:t>
            </w:r>
          </w:p>
          <w:p w:rsidR="0040766D" w:rsidRPr="00477C72" w:rsidRDefault="0040766D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практический опыт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66D" w:rsidRPr="00477C72" w:rsidRDefault="0040766D">
            <w:pPr>
              <w:ind w:right="81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66D" w:rsidRPr="00477C72" w:rsidRDefault="0040766D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Проверяемые</w:t>
            </w:r>
          </w:p>
          <w:p w:rsidR="0040766D" w:rsidRPr="00477C72" w:rsidRDefault="0040766D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компетенции/</w:t>
            </w:r>
          </w:p>
          <w:p w:rsidR="0040766D" w:rsidRPr="00477C72" w:rsidRDefault="0040766D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знания/умения/</w:t>
            </w:r>
          </w:p>
          <w:p w:rsidR="0040766D" w:rsidRPr="00477C72" w:rsidRDefault="0040766D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практический опыт </w:t>
            </w:r>
          </w:p>
        </w:tc>
      </w:tr>
      <w:tr w:rsidR="0040766D" w:rsidRPr="00477C72" w:rsidTr="0040766D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766D" w:rsidRPr="00477C72" w:rsidRDefault="0040766D" w:rsidP="004076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Раздел 1. Метрология</w:t>
            </w:r>
          </w:p>
        </w:tc>
      </w:tr>
      <w:tr w:rsidR="0040766D" w:rsidRPr="00477C72" w:rsidTr="0040766D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66D" w:rsidRPr="00477C72" w:rsidRDefault="0040766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Тема 1. Основные понятия и определения в области метрологии.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F0" w:rsidRPr="00477C72" w:rsidRDefault="00E80D63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Тестирование</w:t>
            </w:r>
          </w:p>
          <w:p w:rsidR="003F24F0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Практическая работа №1</w:t>
            </w:r>
          </w:p>
          <w:p w:rsidR="003F24F0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Практическая работа №2</w:t>
            </w:r>
          </w:p>
          <w:p w:rsidR="003F24F0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Практическая работа №3</w:t>
            </w:r>
          </w:p>
          <w:p w:rsidR="00E80D63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ОК 01. 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02.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04.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05.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09.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1.1.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2.1.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2.3.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13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14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15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16</w:t>
            </w:r>
          </w:p>
          <w:p w:rsidR="0040766D" w:rsidRPr="00477C72" w:rsidRDefault="0055378A" w:rsidP="00366132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17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6D" w:rsidRPr="00477C72" w:rsidRDefault="00E80D63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ОК 01. 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02.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04.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05.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09.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1.1.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2.1.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2.3.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13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14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15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16</w:t>
            </w:r>
          </w:p>
          <w:p w:rsidR="0040766D" w:rsidRPr="00477C72" w:rsidRDefault="0055378A" w:rsidP="00366132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17</w:t>
            </w:r>
          </w:p>
        </w:tc>
      </w:tr>
      <w:tr w:rsidR="0040766D" w:rsidRPr="00477C72" w:rsidTr="0040766D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0766D" w:rsidRPr="00477C72" w:rsidRDefault="0040766D" w:rsidP="0040766D">
            <w:pPr>
              <w:ind w:left="2"/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Раздел 2. Стандартизация</w:t>
            </w:r>
          </w:p>
        </w:tc>
      </w:tr>
      <w:tr w:rsidR="0040766D" w:rsidRPr="00477C72" w:rsidTr="0040766D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Тема 2. Введение.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Сущность стандартизации, ее цели и задачи.</w:t>
            </w:r>
          </w:p>
          <w:p w:rsidR="0040766D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Методы и основные принципы стандартизации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F0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Тестирование</w:t>
            </w:r>
          </w:p>
          <w:p w:rsidR="003F24F0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Практическая работа №4</w:t>
            </w:r>
          </w:p>
          <w:p w:rsidR="003F24F0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Практическая работа №5</w:t>
            </w:r>
          </w:p>
          <w:p w:rsidR="0040766D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ОК 01. 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02.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04.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05.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09.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13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14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15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16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17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1.3.</w:t>
            </w:r>
          </w:p>
          <w:p w:rsidR="0040766D" w:rsidRPr="00477C72" w:rsidRDefault="0055378A" w:rsidP="00366132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1.4.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6D" w:rsidRPr="00477C72" w:rsidRDefault="003F24F0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ОК 01. 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02.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04.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05.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09.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13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14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15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16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17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1.3.</w:t>
            </w:r>
          </w:p>
          <w:p w:rsidR="0040766D" w:rsidRPr="00477C72" w:rsidRDefault="0055378A" w:rsidP="00366132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1.4.</w:t>
            </w:r>
          </w:p>
        </w:tc>
      </w:tr>
      <w:tr w:rsidR="0040766D" w:rsidRPr="00477C72" w:rsidTr="00E67CAB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0766D" w:rsidRPr="00477C72" w:rsidRDefault="0040766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  <w:b/>
              </w:rPr>
              <w:t>Раздел 3. Сертификация</w:t>
            </w:r>
          </w:p>
        </w:tc>
      </w:tr>
      <w:tr w:rsidR="0040766D" w:rsidRPr="00477C72" w:rsidTr="0040766D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Тема 3. Основные термины и определения в области сертификации.</w:t>
            </w:r>
          </w:p>
          <w:p w:rsidR="0040766D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Обязательная и добровольная сертификация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4F0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Тестирование</w:t>
            </w:r>
          </w:p>
          <w:p w:rsidR="003F24F0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Практическая работа №6</w:t>
            </w:r>
          </w:p>
          <w:p w:rsidR="003F24F0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Практическая работа №7</w:t>
            </w:r>
          </w:p>
          <w:p w:rsidR="003F24F0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Практическая работа №8</w:t>
            </w:r>
          </w:p>
          <w:p w:rsidR="0040766D" w:rsidRPr="00477C72" w:rsidRDefault="003F24F0" w:rsidP="003F24F0">
            <w:pPr>
              <w:spacing w:after="33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ОК 01. 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02.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04.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05.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09.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13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14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15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16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17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1.3.</w:t>
            </w:r>
          </w:p>
          <w:p w:rsidR="0040766D" w:rsidRPr="00477C72" w:rsidRDefault="00366132" w:rsidP="00366132">
            <w:pPr>
              <w:ind w:left="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1.4.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66D" w:rsidRPr="00477C72" w:rsidRDefault="003F24F0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 xml:space="preserve">ОК 01. 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02.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04.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05.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09.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13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14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15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16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ЛР 17</w:t>
            </w:r>
          </w:p>
          <w:p w:rsidR="0055378A" w:rsidRPr="00477C72" w:rsidRDefault="0055378A" w:rsidP="0055378A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1.3.</w:t>
            </w:r>
          </w:p>
          <w:p w:rsidR="0040766D" w:rsidRPr="00477C72" w:rsidRDefault="0055378A" w:rsidP="00366132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ПК 1.4.</w:t>
            </w:r>
          </w:p>
        </w:tc>
      </w:tr>
    </w:tbl>
    <w:p w:rsidR="001F70B2" w:rsidRDefault="001F70B2" w:rsidP="0040766D">
      <w:pPr>
        <w:jc w:val="center"/>
        <w:rPr>
          <w:rFonts w:ascii="Times New Roman" w:hAnsi="Times New Roman" w:cs="Times New Roman"/>
          <w:b/>
        </w:rPr>
      </w:pPr>
    </w:p>
    <w:p w:rsidR="0055378A" w:rsidRPr="00477C72" w:rsidRDefault="001F70B2" w:rsidP="004076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55378A" w:rsidRPr="00477C72" w:rsidRDefault="0055378A" w:rsidP="003E0049">
      <w:pPr>
        <w:pStyle w:val="af7"/>
        <w:numPr>
          <w:ilvl w:val="0"/>
          <w:numId w:val="6"/>
        </w:numPr>
        <w:suppressAutoHyphens w:val="0"/>
        <w:contextualSpacing/>
        <w:jc w:val="center"/>
        <w:rPr>
          <w:rFonts w:ascii="Times New Roman" w:hAnsi="Times New Roman" w:cs="Times New Roman"/>
          <w:b/>
          <w:lang w:eastAsia="en-US"/>
        </w:rPr>
      </w:pPr>
      <w:r w:rsidRPr="00477C72">
        <w:rPr>
          <w:rFonts w:ascii="Times New Roman" w:hAnsi="Times New Roman" w:cs="Times New Roman"/>
          <w:b/>
        </w:rPr>
        <w:t xml:space="preserve">ПЕРЕЧЕНЬ ЗАДАНИЙ ДЛЯ ОЦЕНКИ СФОРМИРОВАННОСТИ КОМПЕТЕНЦИЙ </w:t>
      </w:r>
    </w:p>
    <w:p w:rsidR="0055378A" w:rsidRPr="00477C72" w:rsidRDefault="0055378A" w:rsidP="0055378A">
      <w:pPr>
        <w:ind w:firstLine="709"/>
        <w:jc w:val="both"/>
        <w:rPr>
          <w:rFonts w:ascii="Times New Roman" w:hAnsi="Times New Roman" w:cs="Times New Roman"/>
          <w:b/>
          <w:i/>
        </w:rPr>
      </w:pPr>
    </w:p>
    <w:p w:rsidR="0055378A" w:rsidRPr="00477C72" w:rsidRDefault="0055378A" w:rsidP="0055378A">
      <w:pPr>
        <w:ind w:firstLine="709"/>
        <w:jc w:val="both"/>
        <w:rPr>
          <w:rFonts w:ascii="Times New Roman" w:hAnsi="Times New Roman" w:cs="Times New Roman"/>
          <w:b/>
          <w:i/>
        </w:rPr>
      </w:pPr>
      <w:r w:rsidRPr="00477C72">
        <w:rPr>
          <w:rFonts w:ascii="Times New Roman" w:hAnsi="Times New Roman" w:cs="Times New Roman"/>
          <w:b/>
          <w:i/>
        </w:rPr>
        <w:t>Проверяемые общие компетенции: ОК 01;</w:t>
      </w:r>
      <w:r w:rsidR="00884DE2" w:rsidRPr="00477C72">
        <w:rPr>
          <w:rFonts w:ascii="Times New Roman" w:hAnsi="Times New Roman" w:cs="Times New Roman"/>
          <w:b/>
          <w:i/>
        </w:rPr>
        <w:t xml:space="preserve"> </w:t>
      </w:r>
      <w:r w:rsidRPr="00477C72">
        <w:rPr>
          <w:rFonts w:ascii="Times New Roman" w:hAnsi="Times New Roman" w:cs="Times New Roman"/>
          <w:b/>
          <w:i/>
        </w:rPr>
        <w:t>ОК 02;</w:t>
      </w:r>
      <w:r w:rsidR="00884DE2" w:rsidRPr="00477C72">
        <w:rPr>
          <w:rFonts w:ascii="Times New Roman" w:hAnsi="Times New Roman" w:cs="Times New Roman"/>
          <w:b/>
          <w:i/>
        </w:rPr>
        <w:t xml:space="preserve"> </w:t>
      </w:r>
      <w:r w:rsidRPr="00477C72">
        <w:rPr>
          <w:rFonts w:ascii="Times New Roman" w:hAnsi="Times New Roman" w:cs="Times New Roman"/>
          <w:b/>
          <w:i/>
        </w:rPr>
        <w:t>ОК 04;</w:t>
      </w:r>
      <w:r w:rsidR="00884DE2" w:rsidRPr="00477C72">
        <w:rPr>
          <w:rFonts w:ascii="Times New Roman" w:hAnsi="Times New Roman" w:cs="Times New Roman"/>
          <w:b/>
          <w:i/>
        </w:rPr>
        <w:t xml:space="preserve"> </w:t>
      </w:r>
      <w:r w:rsidRPr="00477C72">
        <w:rPr>
          <w:rFonts w:ascii="Times New Roman" w:hAnsi="Times New Roman" w:cs="Times New Roman"/>
          <w:b/>
          <w:i/>
        </w:rPr>
        <w:t>ОК 05;</w:t>
      </w:r>
      <w:r w:rsidR="00884DE2" w:rsidRPr="00477C72">
        <w:rPr>
          <w:rFonts w:ascii="Times New Roman" w:hAnsi="Times New Roman" w:cs="Times New Roman"/>
          <w:b/>
          <w:i/>
        </w:rPr>
        <w:t xml:space="preserve"> </w:t>
      </w:r>
      <w:r w:rsidRPr="00477C72">
        <w:rPr>
          <w:rFonts w:ascii="Times New Roman" w:hAnsi="Times New Roman" w:cs="Times New Roman"/>
          <w:b/>
          <w:i/>
        </w:rPr>
        <w:t>ОК 09.</w:t>
      </w:r>
    </w:p>
    <w:p w:rsidR="0055378A" w:rsidRPr="00477C72" w:rsidRDefault="0055378A" w:rsidP="0055378A">
      <w:pPr>
        <w:ind w:firstLine="709"/>
        <w:jc w:val="center"/>
        <w:rPr>
          <w:rFonts w:ascii="Times New Roman" w:hAnsi="Times New Roman" w:cs="Times New Roman"/>
        </w:rPr>
      </w:pPr>
    </w:p>
    <w:p w:rsidR="0055378A" w:rsidRPr="00477C72" w:rsidRDefault="0055378A" w:rsidP="0055378A">
      <w:pPr>
        <w:ind w:firstLine="709"/>
        <w:jc w:val="center"/>
        <w:rPr>
          <w:rFonts w:ascii="Times New Roman" w:hAnsi="Times New Roman" w:cs="Times New Roman"/>
        </w:rPr>
      </w:pPr>
      <w:r w:rsidRPr="00477C72">
        <w:rPr>
          <w:rFonts w:ascii="Times New Roman" w:hAnsi="Times New Roman" w:cs="Times New Roman"/>
        </w:rPr>
        <w:t>Перечень заданий закрытого типа</w:t>
      </w:r>
    </w:p>
    <w:p w:rsidR="0055378A" w:rsidRPr="00477C72" w:rsidRDefault="0055378A" w:rsidP="0055378A">
      <w:pPr>
        <w:ind w:firstLine="709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9A007B" w:rsidRPr="00477C72" w:rsidRDefault="009A007B" w:rsidP="009A007B">
      <w:pPr>
        <w:shd w:val="clear" w:color="auto" w:fill="FFFFFF"/>
        <w:suppressAutoHyphens w:val="0"/>
        <w:spacing w:line="276" w:lineRule="auto"/>
        <w:jc w:val="both"/>
        <w:rPr>
          <w:rFonts w:ascii="Times New Roman" w:hAnsi="Times New Roman" w:cs="Times New Roman"/>
          <w:color w:val="000000"/>
          <w:lang w:eastAsia="ru-RU"/>
        </w:rPr>
      </w:pPr>
      <w:r w:rsidRPr="00477C72">
        <w:rPr>
          <w:rFonts w:ascii="Times New Roman" w:hAnsi="Times New Roman" w:cs="Times New Roman"/>
          <w:color w:val="000000"/>
          <w:lang w:eastAsia="ru-RU"/>
        </w:rPr>
        <w:t>Какой прибор предназначен для измерения электрического напряжения?</w:t>
      </w:r>
    </w:p>
    <w:p w:rsidR="009A007B" w:rsidRPr="00477C72" w:rsidRDefault="009A007B" w:rsidP="009A007B">
      <w:pPr>
        <w:shd w:val="clear" w:color="auto" w:fill="FFFFFF"/>
        <w:suppressAutoHyphens w:val="0"/>
        <w:spacing w:line="276" w:lineRule="auto"/>
        <w:ind w:left="567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А</w:t>
      </w:r>
      <w:r w:rsidRPr="00477C72">
        <w:rPr>
          <w:rFonts w:ascii="Times New Roman" w:hAnsi="Times New Roman" w:cs="Times New Roman"/>
          <w:color w:val="000000"/>
          <w:lang w:eastAsia="ru-RU"/>
        </w:rPr>
        <w:t xml:space="preserve">) </w:t>
      </w:r>
      <w:r>
        <w:rPr>
          <w:rFonts w:ascii="Times New Roman" w:hAnsi="Times New Roman" w:cs="Times New Roman"/>
          <w:color w:val="000000"/>
          <w:lang w:eastAsia="ru-RU"/>
        </w:rPr>
        <w:t>Э</w:t>
      </w:r>
      <w:r w:rsidRPr="00477C72">
        <w:rPr>
          <w:rFonts w:ascii="Times New Roman" w:hAnsi="Times New Roman" w:cs="Times New Roman"/>
          <w:color w:val="000000"/>
          <w:lang w:eastAsia="ru-RU"/>
        </w:rPr>
        <w:t>лектрометр</w:t>
      </w:r>
    </w:p>
    <w:p w:rsidR="009A007B" w:rsidRPr="00477C72" w:rsidRDefault="009A007B" w:rsidP="009A007B">
      <w:pPr>
        <w:shd w:val="clear" w:color="auto" w:fill="FFFFFF"/>
        <w:suppressAutoHyphens w:val="0"/>
        <w:spacing w:line="276" w:lineRule="auto"/>
        <w:ind w:left="567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Б</w:t>
      </w:r>
      <w:r w:rsidRPr="00477C72">
        <w:rPr>
          <w:rFonts w:ascii="Times New Roman" w:hAnsi="Times New Roman" w:cs="Times New Roman"/>
          <w:color w:val="000000"/>
          <w:lang w:eastAsia="ru-RU"/>
        </w:rPr>
        <w:t xml:space="preserve">) </w:t>
      </w:r>
      <w:r>
        <w:rPr>
          <w:rFonts w:ascii="Times New Roman" w:hAnsi="Times New Roman" w:cs="Times New Roman"/>
          <w:color w:val="000000"/>
          <w:lang w:eastAsia="ru-RU"/>
        </w:rPr>
        <w:t>Г</w:t>
      </w:r>
      <w:r w:rsidRPr="00477C72">
        <w:rPr>
          <w:rFonts w:ascii="Times New Roman" w:hAnsi="Times New Roman" w:cs="Times New Roman"/>
          <w:color w:val="000000"/>
          <w:lang w:eastAsia="ru-RU"/>
        </w:rPr>
        <w:t>альванометр</w:t>
      </w:r>
    </w:p>
    <w:p w:rsidR="009A007B" w:rsidRPr="00477C72" w:rsidRDefault="009A007B" w:rsidP="009A007B">
      <w:pPr>
        <w:shd w:val="clear" w:color="auto" w:fill="FFFFFF"/>
        <w:suppressAutoHyphens w:val="0"/>
        <w:spacing w:line="276" w:lineRule="auto"/>
        <w:ind w:left="567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В</w:t>
      </w:r>
      <w:r w:rsidRPr="00477C72">
        <w:rPr>
          <w:rFonts w:ascii="Times New Roman" w:hAnsi="Times New Roman" w:cs="Times New Roman"/>
          <w:color w:val="000000"/>
          <w:lang w:eastAsia="ru-RU"/>
        </w:rPr>
        <w:t xml:space="preserve">) </w:t>
      </w:r>
      <w:r>
        <w:rPr>
          <w:rFonts w:ascii="Times New Roman" w:hAnsi="Times New Roman" w:cs="Times New Roman"/>
          <w:color w:val="000000"/>
          <w:lang w:eastAsia="ru-RU"/>
        </w:rPr>
        <w:t>Пульсометр</w:t>
      </w:r>
    </w:p>
    <w:p w:rsidR="0055378A" w:rsidRDefault="009A007B" w:rsidP="009A007B">
      <w:pPr>
        <w:shd w:val="clear" w:color="auto" w:fill="FFFFFF"/>
        <w:suppressAutoHyphens w:val="0"/>
        <w:spacing w:line="276" w:lineRule="auto"/>
        <w:ind w:left="567"/>
        <w:jc w:val="both"/>
        <w:rPr>
          <w:rFonts w:ascii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color w:val="000000"/>
          <w:lang w:eastAsia="ru-RU"/>
        </w:rPr>
        <w:t>Г</w:t>
      </w:r>
      <w:r w:rsidRPr="00477C72">
        <w:rPr>
          <w:rFonts w:ascii="Times New Roman" w:hAnsi="Times New Roman" w:cs="Times New Roman"/>
          <w:color w:val="000000"/>
          <w:lang w:eastAsia="ru-RU"/>
        </w:rPr>
        <w:t xml:space="preserve">) </w:t>
      </w:r>
      <w:r>
        <w:rPr>
          <w:rFonts w:ascii="Times New Roman" w:hAnsi="Times New Roman" w:cs="Times New Roman"/>
          <w:color w:val="000000"/>
          <w:lang w:eastAsia="ru-RU"/>
        </w:rPr>
        <w:t>В</w:t>
      </w:r>
      <w:r w:rsidRPr="00477C72">
        <w:rPr>
          <w:rFonts w:ascii="Times New Roman" w:hAnsi="Times New Roman" w:cs="Times New Roman"/>
          <w:color w:val="000000"/>
          <w:lang w:eastAsia="ru-RU"/>
        </w:rPr>
        <w:t>ольтметр</w:t>
      </w:r>
    </w:p>
    <w:p w:rsidR="009A007B" w:rsidRPr="009A007B" w:rsidRDefault="009A007B" w:rsidP="009A007B">
      <w:pPr>
        <w:shd w:val="clear" w:color="auto" w:fill="FFFFFF"/>
        <w:suppressAutoHyphens w:val="0"/>
        <w:spacing w:line="276" w:lineRule="auto"/>
        <w:ind w:left="567"/>
        <w:jc w:val="both"/>
        <w:rPr>
          <w:rFonts w:ascii="Times New Roman" w:hAnsi="Times New Roman" w:cs="Times New Roman"/>
          <w:color w:val="000000"/>
          <w:lang w:eastAsia="ru-RU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2.</w:t>
      </w:r>
    </w:p>
    <w:p w:rsidR="0055378A" w:rsidRDefault="009A007B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Единицей измерения силы тока является</w:t>
      </w:r>
      <w:r w:rsidRPr="009A007B">
        <w:rPr>
          <w:rFonts w:ascii="Times New Roman" w:hAnsi="Times New Roman" w:cs="Times New Roman"/>
          <w:lang w:eastAsia="en-US"/>
        </w:rPr>
        <w:t>?</w:t>
      </w:r>
    </w:p>
    <w:p w:rsidR="009A007B" w:rsidRDefault="009A007B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ab/>
        <w:t>А) Ватт</w:t>
      </w:r>
    </w:p>
    <w:p w:rsidR="009A007B" w:rsidRDefault="009A007B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ab/>
        <w:t>Б) Сименс</w:t>
      </w:r>
    </w:p>
    <w:p w:rsidR="009A007B" w:rsidRDefault="009A007B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ab/>
        <w:t>В) Ампер</w:t>
      </w:r>
    </w:p>
    <w:p w:rsidR="009A007B" w:rsidRDefault="009A007B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ab/>
        <w:t>Г) Сантиметр</w:t>
      </w:r>
    </w:p>
    <w:p w:rsidR="009A007B" w:rsidRPr="009A007B" w:rsidRDefault="009A007B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9A007B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№ 3. </w:t>
      </w:r>
    </w:p>
    <w:p w:rsidR="0055378A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9A007B">
        <w:rPr>
          <w:rFonts w:ascii="Times New Roman" w:hAnsi="Times New Roman" w:cs="Times New Roman"/>
          <w:lang w:eastAsia="en-US"/>
        </w:rPr>
        <w:t>Установите соответствие между термином и определением</w:t>
      </w:r>
    </w:p>
    <w:p w:rsidR="009A007B" w:rsidRDefault="009A007B" w:rsidP="002302DE">
      <w:pPr>
        <w:spacing w:line="36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Термины:</w:t>
      </w:r>
    </w:p>
    <w:p w:rsidR="009A007B" w:rsidRDefault="009A007B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А) Метрология</w:t>
      </w:r>
    </w:p>
    <w:p w:rsidR="009A007B" w:rsidRDefault="009A007B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Б) Погрешность</w:t>
      </w:r>
    </w:p>
    <w:p w:rsidR="009A007B" w:rsidRDefault="009A007B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В) </w:t>
      </w:r>
      <w:r w:rsidR="002302DE">
        <w:rPr>
          <w:rFonts w:ascii="Times New Roman" w:hAnsi="Times New Roman" w:cs="Times New Roman"/>
          <w:lang w:eastAsia="en-US"/>
        </w:rPr>
        <w:t>Амперметр</w:t>
      </w:r>
    </w:p>
    <w:p w:rsidR="009A007B" w:rsidRDefault="009A007B" w:rsidP="002302DE">
      <w:pPr>
        <w:spacing w:line="36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Г)</w:t>
      </w:r>
      <w:r w:rsidR="002302DE">
        <w:rPr>
          <w:rFonts w:ascii="Times New Roman" w:hAnsi="Times New Roman" w:cs="Times New Roman"/>
          <w:lang w:eastAsia="en-US"/>
        </w:rPr>
        <w:t xml:space="preserve"> Штангенциркуль</w:t>
      </w:r>
    </w:p>
    <w:p w:rsidR="002302DE" w:rsidRDefault="002302DE" w:rsidP="002302DE">
      <w:pPr>
        <w:spacing w:line="36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Определения:</w:t>
      </w:r>
    </w:p>
    <w:p w:rsidR="009A007B" w:rsidRDefault="002302DE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1) </w:t>
      </w:r>
      <w:r w:rsidRPr="002302DE">
        <w:rPr>
          <w:rFonts w:ascii="Times New Roman" w:hAnsi="Times New Roman" w:cs="Times New Roman"/>
          <w:lang w:eastAsia="en-US"/>
        </w:rPr>
        <w:t>универсальный измерительный прибор, предназначенный для высокоточных измерений наружных и внутренних линейных размеров, а также глубин отверстий.</w:t>
      </w:r>
    </w:p>
    <w:p w:rsidR="002302DE" w:rsidRDefault="002302DE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2)</w:t>
      </w:r>
      <w:r w:rsidRPr="002302DE">
        <w:rPr>
          <w:rFonts w:ascii="Times New Roman" w:hAnsi="Times New Roman" w:cs="Times New Roman"/>
          <w:lang w:eastAsia="en-US"/>
        </w:rPr>
        <w:t xml:space="preserve"> прибор для измерения силы тока в амперах</w:t>
      </w:r>
      <w:r w:rsidR="00282DDD">
        <w:rPr>
          <w:rFonts w:ascii="Times New Roman" w:hAnsi="Times New Roman" w:cs="Times New Roman"/>
          <w:lang w:eastAsia="en-US"/>
        </w:rPr>
        <w:t>.</w:t>
      </w:r>
    </w:p>
    <w:p w:rsidR="002302DE" w:rsidRDefault="002302DE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3)</w:t>
      </w:r>
      <w:r w:rsidRPr="002302DE">
        <w:rPr>
          <w:rFonts w:ascii="Times New Roman" w:hAnsi="Times New Roman" w:cs="Times New Roman"/>
          <w:lang w:eastAsia="en-US"/>
        </w:rPr>
        <w:t xml:space="preserve"> отклонение результата измерения от истинного значения измеряемой величины.</w:t>
      </w:r>
    </w:p>
    <w:p w:rsidR="002302DE" w:rsidRDefault="002302DE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4)</w:t>
      </w:r>
      <w:r w:rsidRPr="002302DE">
        <w:rPr>
          <w:rFonts w:ascii="Times New Roman" w:hAnsi="Times New Roman" w:cs="Times New Roman"/>
          <w:lang w:eastAsia="en-US"/>
        </w:rPr>
        <w:t xml:space="preserve"> наука об измерениях, методах и средствах обеспечения их единства и способах достижения требуемой точности.</w:t>
      </w:r>
    </w:p>
    <w:p w:rsidR="009A007B" w:rsidRDefault="009A007B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ind w:left="360"/>
        <w:contextualSpacing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4. </w:t>
      </w:r>
    </w:p>
    <w:p w:rsidR="0055378A" w:rsidRPr="002302DE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2302DE">
        <w:rPr>
          <w:rFonts w:ascii="Times New Roman" w:hAnsi="Times New Roman" w:cs="Times New Roman"/>
          <w:lang w:eastAsia="en-US"/>
        </w:rPr>
        <w:t>Установите соответствие между термином и определением</w:t>
      </w:r>
    </w:p>
    <w:p w:rsidR="0055378A" w:rsidRDefault="002302DE" w:rsidP="002302DE">
      <w:pPr>
        <w:spacing w:line="36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Термины:</w:t>
      </w:r>
    </w:p>
    <w:p w:rsidR="002302DE" w:rsidRDefault="002302DE" w:rsidP="002302DE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А)</w:t>
      </w:r>
      <w:r w:rsidR="00282DDD">
        <w:rPr>
          <w:rFonts w:ascii="Times New Roman" w:hAnsi="Times New Roman" w:cs="Times New Roman"/>
          <w:lang w:eastAsia="en-US"/>
        </w:rPr>
        <w:t xml:space="preserve"> Измерение</w:t>
      </w:r>
    </w:p>
    <w:p w:rsidR="002302DE" w:rsidRDefault="002302DE" w:rsidP="002302DE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Б)</w:t>
      </w:r>
      <w:r w:rsidR="00282DDD">
        <w:rPr>
          <w:rFonts w:ascii="Times New Roman" w:hAnsi="Times New Roman" w:cs="Times New Roman"/>
          <w:lang w:eastAsia="en-US"/>
        </w:rPr>
        <w:t xml:space="preserve"> Эталон </w:t>
      </w:r>
    </w:p>
    <w:p w:rsidR="002302DE" w:rsidRDefault="002302DE" w:rsidP="002302DE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В)</w:t>
      </w:r>
      <w:r w:rsidR="00282DDD">
        <w:rPr>
          <w:rFonts w:ascii="Times New Roman" w:hAnsi="Times New Roman" w:cs="Times New Roman"/>
          <w:lang w:eastAsia="en-US"/>
        </w:rPr>
        <w:t xml:space="preserve"> Поверка</w:t>
      </w:r>
    </w:p>
    <w:p w:rsidR="002302DE" w:rsidRDefault="002302DE" w:rsidP="002302DE">
      <w:pPr>
        <w:spacing w:line="36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Г)</w:t>
      </w:r>
      <w:r w:rsidR="00282DDD">
        <w:rPr>
          <w:rFonts w:ascii="Times New Roman" w:hAnsi="Times New Roman" w:cs="Times New Roman"/>
          <w:lang w:eastAsia="en-US"/>
        </w:rPr>
        <w:t xml:space="preserve"> Стабильность средства измерения</w:t>
      </w:r>
    </w:p>
    <w:p w:rsidR="002302DE" w:rsidRDefault="002302DE" w:rsidP="002302DE">
      <w:pPr>
        <w:spacing w:line="360" w:lineRule="auto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Определения:</w:t>
      </w:r>
    </w:p>
    <w:p w:rsidR="002302DE" w:rsidRDefault="002302DE" w:rsidP="00282DDD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1)</w:t>
      </w:r>
      <w:r w:rsidR="00282DDD">
        <w:rPr>
          <w:rFonts w:ascii="Times New Roman" w:hAnsi="Times New Roman" w:cs="Times New Roman"/>
          <w:lang w:eastAsia="en-US"/>
        </w:rPr>
        <w:t xml:space="preserve"> </w:t>
      </w:r>
      <w:r w:rsidR="00282DDD" w:rsidRPr="00282DDD">
        <w:rPr>
          <w:rFonts w:ascii="Times New Roman" w:hAnsi="Times New Roman" w:cs="Times New Roman"/>
          <w:lang w:eastAsia="en-US"/>
        </w:rPr>
        <w:t>совокупность операций, выполняемых в целях подтверждения соответствия средств измерений метрологическим характеристикам.</w:t>
      </w:r>
    </w:p>
    <w:p w:rsidR="002302DE" w:rsidRDefault="002302DE" w:rsidP="00282DDD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2)</w:t>
      </w:r>
      <w:r w:rsidR="00282DDD">
        <w:rPr>
          <w:rFonts w:ascii="Times New Roman" w:hAnsi="Times New Roman" w:cs="Times New Roman"/>
          <w:lang w:eastAsia="en-US"/>
        </w:rPr>
        <w:t xml:space="preserve"> </w:t>
      </w:r>
      <w:r w:rsidR="00282DDD" w:rsidRPr="00282DDD">
        <w:rPr>
          <w:rFonts w:ascii="Times New Roman" w:hAnsi="Times New Roman" w:cs="Times New Roman"/>
          <w:lang w:eastAsia="en-US"/>
        </w:rPr>
        <w:t>способность прибора сохранять неизменными свои характеристики со временем.</w:t>
      </w:r>
    </w:p>
    <w:p w:rsidR="002302DE" w:rsidRDefault="002302DE" w:rsidP="00282DDD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3)</w:t>
      </w:r>
      <w:r w:rsidR="00282DDD">
        <w:rPr>
          <w:rFonts w:ascii="Times New Roman" w:hAnsi="Times New Roman" w:cs="Times New Roman"/>
          <w:lang w:eastAsia="en-US"/>
        </w:rPr>
        <w:t xml:space="preserve"> </w:t>
      </w:r>
      <w:r w:rsidR="00282DDD" w:rsidRPr="00282DDD">
        <w:rPr>
          <w:rFonts w:ascii="Times New Roman" w:hAnsi="Times New Roman" w:cs="Times New Roman"/>
          <w:lang w:eastAsia="en-US"/>
        </w:rPr>
        <w:t>процесс определения численного значения физической величины.</w:t>
      </w:r>
    </w:p>
    <w:p w:rsidR="002302DE" w:rsidRDefault="002302DE" w:rsidP="00282DDD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4)</w:t>
      </w:r>
      <w:r w:rsidR="00282DDD">
        <w:rPr>
          <w:rFonts w:ascii="Times New Roman" w:hAnsi="Times New Roman" w:cs="Times New Roman"/>
          <w:lang w:eastAsia="en-US"/>
        </w:rPr>
        <w:t xml:space="preserve"> </w:t>
      </w:r>
      <w:r w:rsidR="00282DDD" w:rsidRPr="00282DDD">
        <w:rPr>
          <w:rFonts w:ascii="Times New Roman" w:hAnsi="Times New Roman" w:cs="Times New Roman"/>
          <w:lang w:eastAsia="en-US"/>
        </w:rPr>
        <w:t>объекты или устройства, предназначенные для воспроизведения, хранения и передачи шкалы измерений или размера единицы измерений.</w:t>
      </w:r>
    </w:p>
    <w:p w:rsidR="002302DE" w:rsidRPr="00477C72" w:rsidRDefault="002302DE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5.</w:t>
      </w:r>
    </w:p>
    <w:p w:rsidR="0055378A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806D4F">
        <w:rPr>
          <w:rFonts w:ascii="Times New Roman" w:hAnsi="Times New Roman" w:cs="Times New Roman"/>
          <w:lang w:eastAsia="en-US"/>
        </w:rPr>
        <w:t>Установит</w:t>
      </w:r>
      <w:r w:rsidR="00806D4F" w:rsidRPr="00806D4F">
        <w:rPr>
          <w:rFonts w:ascii="Times New Roman" w:hAnsi="Times New Roman" w:cs="Times New Roman"/>
          <w:lang w:eastAsia="en-US"/>
        </w:rPr>
        <w:t>е правильную последовательность порядка проведения сертификации:</w:t>
      </w:r>
    </w:p>
    <w:p w:rsidR="00806D4F" w:rsidRDefault="00806D4F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1) Испытание образцов</w:t>
      </w:r>
    </w:p>
    <w:p w:rsidR="00806D4F" w:rsidRDefault="00806D4F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2) Решение по заявке и отбор образцов </w:t>
      </w:r>
    </w:p>
    <w:p w:rsidR="00806D4F" w:rsidRDefault="00806D4F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3) Подача заявки на сертификацию в орган по сертификации</w:t>
      </w:r>
    </w:p>
    <w:p w:rsidR="00806D4F" w:rsidRPr="00806D4F" w:rsidRDefault="00806D4F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4) Решение о выдачи сертификата</w:t>
      </w:r>
    </w:p>
    <w:p w:rsidR="0055378A" w:rsidRPr="00477C72" w:rsidRDefault="0055378A" w:rsidP="0055378A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открытого типа</w:t>
      </w:r>
    </w:p>
    <w:p w:rsidR="0055378A" w:rsidRPr="00477C72" w:rsidRDefault="0055378A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55378A" w:rsidRDefault="0055378A" w:rsidP="00FE2EBC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="00FE2EBC">
        <w:rPr>
          <w:rFonts w:ascii="Times New Roman" w:hAnsi="Times New Roman" w:cs="Times New Roman"/>
          <w:lang w:eastAsia="en-US"/>
        </w:rPr>
        <w:t xml:space="preserve">Задание № 1. </w:t>
      </w:r>
    </w:p>
    <w:p w:rsidR="00FE2EBC" w:rsidRPr="008B1D65" w:rsidRDefault="00FE2EBC" w:rsidP="00FE2EBC">
      <w:pPr>
        <w:jc w:val="both"/>
        <w:rPr>
          <w:rFonts w:ascii="Times New Roman" w:hAnsi="Times New Roman" w:cs="Times New Roman"/>
          <w:lang w:eastAsia="en-US"/>
        </w:rPr>
      </w:pPr>
      <w:r w:rsidRPr="008B1D65">
        <w:rPr>
          <w:rFonts w:ascii="Times New Roman" w:hAnsi="Times New Roman" w:cs="Times New Roman"/>
          <w:lang w:eastAsia="en-US"/>
        </w:rPr>
        <w:t xml:space="preserve">Комплекс процедур, проводимых специальным органом, направленных на проверку и подтверждение соответствия товаров и услуг определённым требованиям и нормам, установленным в законодательно оформленных стандартах и </w:t>
      </w:r>
      <w:proofErr w:type="gramStart"/>
      <w:r w:rsidRPr="008B1D65">
        <w:rPr>
          <w:rFonts w:ascii="Times New Roman" w:hAnsi="Times New Roman" w:cs="Times New Roman"/>
          <w:lang w:eastAsia="en-US"/>
        </w:rPr>
        <w:t>регламентах</w:t>
      </w:r>
      <w:proofErr w:type="gramEnd"/>
      <w:r w:rsidRPr="008B1D65">
        <w:rPr>
          <w:rFonts w:ascii="Times New Roman" w:hAnsi="Times New Roman" w:cs="Times New Roman"/>
          <w:lang w:eastAsia="en-US"/>
        </w:rPr>
        <w:t xml:space="preserve"> проводимых обязательно или добровольно с последующем</w:t>
      </w:r>
      <w:r w:rsidR="008B1D65" w:rsidRPr="008B1D65">
        <w:rPr>
          <w:rFonts w:ascii="Times New Roman" w:hAnsi="Times New Roman" w:cs="Times New Roman"/>
          <w:lang w:eastAsia="en-US"/>
        </w:rPr>
        <w:t xml:space="preserve"> получением сертификата называе</w:t>
      </w:r>
      <w:r w:rsidRPr="008B1D65">
        <w:rPr>
          <w:rFonts w:ascii="Times New Roman" w:hAnsi="Times New Roman" w:cs="Times New Roman"/>
          <w:lang w:eastAsia="en-US"/>
        </w:rPr>
        <w:t>тся:</w:t>
      </w:r>
    </w:p>
    <w:p w:rsidR="00FE2EBC" w:rsidRPr="00477C72" w:rsidRDefault="00FE2EBC" w:rsidP="00FE2EBC">
      <w:pPr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>Задание № 2.</w:t>
      </w:r>
    </w:p>
    <w:p w:rsidR="0055378A" w:rsidRDefault="008B1D65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Н</w:t>
      </w:r>
      <w:r w:rsidRPr="008B1D65">
        <w:rPr>
          <w:rFonts w:ascii="Times New Roman" w:hAnsi="Times New Roman" w:cs="Times New Roman"/>
          <w:lang w:eastAsia="en-US"/>
        </w:rPr>
        <w:t>ормативный технический документ, который устанавливает нормы, правила и треб</w:t>
      </w:r>
      <w:r>
        <w:rPr>
          <w:rFonts w:ascii="Times New Roman" w:hAnsi="Times New Roman" w:cs="Times New Roman"/>
          <w:lang w:eastAsia="en-US"/>
        </w:rPr>
        <w:t>ования к объекту стандартизации называется:</w:t>
      </w:r>
    </w:p>
    <w:p w:rsidR="008B1D65" w:rsidRPr="00477C72" w:rsidRDefault="008B1D65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3.</w:t>
      </w:r>
    </w:p>
    <w:p w:rsidR="0055378A" w:rsidRDefault="008B1D65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П</w:t>
      </w:r>
      <w:r w:rsidRPr="008B1D65">
        <w:rPr>
          <w:rFonts w:ascii="Times New Roman" w:hAnsi="Times New Roman" w:cs="Times New Roman"/>
          <w:lang w:eastAsia="en-US"/>
        </w:rPr>
        <w:t>роцедура, проверяющая, соответствуют ли показания измерительного прибора установленным стандартам точности.</w:t>
      </w:r>
    </w:p>
    <w:p w:rsidR="008B1D65" w:rsidRPr="00477C72" w:rsidRDefault="008B1D65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4.</w:t>
      </w:r>
    </w:p>
    <w:p w:rsidR="0055378A" w:rsidRDefault="008B1D65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8B1D65" w:rsidRPr="00D26FA8" w:rsidRDefault="008B1D65" w:rsidP="008B1D65">
      <w:pPr>
        <w:tabs>
          <w:tab w:val="left" w:pos="1245"/>
        </w:tabs>
        <w:jc w:val="both"/>
        <w:rPr>
          <w:rFonts w:ascii="Times New Roman" w:hAnsi="Times New Roman" w:cs="Times New Roman"/>
          <w:lang w:eastAsia="en-US"/>
        </w:rPr>
      </w:pPr>
      <w:r w:rsidRPr="00D26FA8">
        <w:rPr>
          <w:rFonts w:ascii="Times New Roman" w:hAnsi="Times New Roman" w:cs="Times New Roman"/>
          <w:lang w:eastAsia="en-US"/>
        </w:rPr>
        <w:t>Область значений величины, в пределах которой измерительный прибор может использоваться</w:t>
      </w:r>
      <w:r w:rsidR="00D26FA8" w:rsidRPr="00D26FA8">
        <w:rPr>
          <w:rFonts w:ascii="Times New Roman" w:hAnsi="Times New Roman" w:cs="Times New Roman"/>
          <w:lang w:eastAsia="en-US"/>
        </w:rPr>
        <w:t xml:space="preserve"> называется _________ измерений.</w:t>
      </w:r>
    </w:p>
    <w:p w:rsidR="008B1D65" w:rsidRPr="009F2EAF" w:rsidRDefault="008B1D65" w:rsidP="008B1D65">
      <w:pPr>
        <w:tabs>
          <w:tab w:val="left" w:pos="1245"/>
        </w:tabs>
        <w:jc w:val="both"/>
        <w:rPr>
          <w:rFonts w:ascii="Calibri" w:hAnsi="Calibri" w:cs="Times New Roman"/>
          <w:lang w:eastAsia="en-US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5.</w:t>
      </w:r>
    </w:p>
    <w:p w:rsidR="0055378A" w:rsidRDefault="00D26FA8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С</w:t>
      </w:r>
      <w:r w:rsidRPr="00D26FA8">
        <w:rPr>
          <w:rFonts w:ascii="Times New Roman" w:hAnsi="Times New Roman" w:cs="Times New Roman"/>
          <w:lang w:eastAsia="en-US"/>
        </w:rPr>
        <w:t>пособность прибора реагировать на малы</w:t>
      </w:r>
      <w:r>
        <w:rPr>
          <w:rFonts w:ascii="Times New Roman" w:hAnsi="Times New Roman" w:cs="Times New Roman"/>
          <w:lang w:eastAsia="en-US"/>
        </w:rPr>
        <w:t>е изменения измеряемой величины называется:</w:t>
      </w:r>
    </w:p>
    <w:p w:rsidR="00D26FA8" w:rsidRPr="00477C72" w:rsidRDefault="00D26FA8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№6</w:t>
      </w:r>
    </w:p>
    <w:p w:rsidR="0055378A" w:rsidRDefault="00106B6F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106B6F" w:rsidRPr="00DD2DCB" w:rsidRDefault="00106B6F" w:rsidP="0055378A">
      <w:pPr>
        <w:jc w:val="both"/>
        <w:rPr>
          <w:rFonts w:ascii="Times New Roman" w:hAnsi="Times New Roman" w:cs="Times New Roman"/>
          <w:lang w:eastAsia="en-US"/>
        </w:rPr>
      </w:pPr>
      <w:r w:rsidRPr="00DD2DCB">
        <w:rPr>
          <w:rFonts w:ascii="Times New Roman" w:hAnsi="Times New Roman" w:cs="Times New Roman"/>
          <w:lang w:eastAsia="en-US"/>
        </w:rPr>
        <w:t>___________ условия - это документ, который устанавливает набор требований к продукции, процессам или услугам, включая качество, характеристики, нормы и правила, которым должны соответствовать продукты или услуги для их целевого использования.</w:t>
      </w: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№7</w:t>
      </w:r>
    </w:p>
    <w:p w:rsidR="0055378A" w:rsidRDefault="00BA4F5F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BA4F5F" w:rsidRDefault="00BA4F5F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Цель _______ - </w:t>
      </w:r>
      <w:r w:rsidRPr="00BA4F5F">
        <w:rPr>
          <w:rFonts w:ascii="Times New Roman" w:hAnsi="Times New Roman" w:cs="Times New Roman"/>
          <w:lang w:eastAsia="en-US"/>
        </w:rPr>
        <w:t>обеспечение единства и точности измерений реальных тел.</w:t>
      </w:r>
    </w:p>
    <w:p w:rsidR="00BA4F5F" w:rsidRPr="00477C72" w:rsidRDefault="00BA4F5F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55378A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№8</w:t>
      </w:r>
    </w:p>
    <w:p w:rsidR="00BA4F5F" w:rsidRPr="00477C72" w:rsidRDefault="00BA4F5F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55378A" w:rsidRDefault="00BA4F5F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Цель ____________</w:t>
      </w:r>
      <w:r w:rsidRPr="00BA4F5F">
        <w:rPr>
          <w:rFonts w:ascii="Times New Roman" w:hAnsi="Times New Roman" w:cs="Times New Roman"/>
          <w:lang w:eastAsia="en-US"/>
        </w:rPr>
        <w:t xml:space="preserve"> — достижение оптимальной степени упорядочения в определенной области по</w:t>
      </w:r>
      <w:r>
        <w:rPr>
          <w:rFonts w:ascii="Times New Roman" w:hAnsi="Times New Roman" w:cs="Times New Roman"/>
          <w:lang w:eastAsia="en-US"/>
        </w:rPr>
        <w:t>средством установления стандартов</w:t>
      </w:r>
      <w:r w:rsidRPr="00BA4F5F">
        <w:rPr>
          <w:rFonts w:ascii="Times New Roman" w:hAnsi="Times New Roman" w:cs="Times New Roman"/>
          <w:lang w:eastAsia="en-US"/>
        </w:rPr>
        <w:t xml:space="preserve"> для всеобщего и многократного использования в отношении реально существующих, и потенциальных задач.</w:t>
      </w:r>
    </w:p>
    <w:p w:rsidR="00BA4F5F" w:rsidRPr="00477C72" w:rsidRDefault="00BA4F5F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№9</w:t>
      </w:r>
    </w:p>
    <w:p w:rsidR="0055378A" w:rsidRDefault="0055378A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BA4F5F" w:rsidRPr="00477C72" w:rsidRDefault="00BA4F5F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__________ </w:t>
      </w:r>
      <w:r w:rsidRPr="00BA4F5F">
        <w:rPr>
          <w:rFonts w:ascii="Times New Roman" w:hAnsi="Times New Roman" w:cs="Times New Roman"/>
          <w:lang w:eastAsia="en-US"/>
        </w:rPr>
        <w:t>измерений — совокупность конкретно описанных операций</w:t>
      </w:r>
      <w:r>
        <w:rPr>
          <w:rFonts w:ascii="Times New Roman" w:hAnsi="Times New Roman" w:cs="Times New Roman"/>
          <w:lang w:eastAsia="en-US"/>
        </w:rPr>
        <w:t xml:space="preserve"> и методов</w:t>
      </w:r>
      <w:r w:rsidRPr="00BA4F5F">
        <w:rPr>
          <w:rFonts w:ascii="Times New Roman" w:hAnsi="Times New Roman" w:cs="Times New Roman"/>
          <w:lang w:eastAsia="en-US"/>
        </w:rPr>
        <w:t>, выполнение которых обеспечивает получение результатов измерений с установленными показателями точности.</w:t>
      </w:r>
    </w:p>
    <w:p w:rsidR="0055378A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№10</w:t>
      </w:r>
    </w:p>
    <w:p w:rsidR="004C4F15" w:rsidRPr="00477C72" w:rsidRDefault="004C4F15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__________</w:t>
      </w:r>
      <w:r w:rsidRPr="004C4F15">
        <w:rPr>
          <w:rFonts w:ascii="Times New Roman" w:hAnsi="Times New Roman" w:cs="Times New Roman"/>
          <w:lang w:eastAsia="en-US"/>
        </w:rPr>
        <w:t xml:space="preserve"> измерений — это область значений величины, в пределах которых нормированы допускаемые пределы погрешности.</w:t>
      </w:r>
    </w:p>
    <w:p w:rsidR="00A93DB1" w:rsidRDefault="00A93DB1" w:rsidP="00CE550F">
      <w:pPr>
        <w:jc w:val="both"/>
        <w:rPr>
          <w:rFonts w:ascii="Times New Roman" w:hAnsi="Times New Roman" w:cs="Times New Roman"/>
          <w:b/>
          <w:i/>
          <w:lang w:eastAsia="en-US"/>
        </w:rPr>
      </w:pPr>
    </w:p>
    <w:p w:rsidR="00A93DB1" w:rsidRPr="00477C72" w:rsidRDefault="00A93DB1" w:rsidP="0055378A">
      <w:pPr>
        <w:ind w:firstLine="709"/>
        <w:jc w:val="both"/>
        <w:rPr>
          <w:rFonts w:ascii="Times New Roman" w:hAnsi="Times New Roman" w:cs="Times New Roman"/>
          <w:b/>
          <w:i/>
          <w:lang w:eastAsia="en-US"/>
        </w:rPr>
      </w:pPr>
    </w:p>
    <w:p w:rsidR="0055378A" w:rsidRPr="00477C72" w:rsidRDefault="0055378A" w:rsidP="0055378A">
      <w:pPr>
        <w:ind w:firstLine="709"/>
        <w:jc w:val="both"/>
        <w:rPr>
          <w:rFonts w:ascii="Times New Roman" w:hAnsi="Times New Roman" w:cs="Times New Roman"/>
          <w:b/>
          <w:i/>
          <w:lang w:eastAsia="en-US"/>
        </w:rPr>
      </w:pPr>
      <w:r w:rsidRPr="00477C72">
        <w:rPr>
          <w:rFonts w:ascii="Times New Roman" w:hAnsi="Times New Roman" w:cs="Times New Roman"/>
          <w:b/>
          <w:i/>
          <w:lang w:eastAsia="en-US"/>
        </w:rPr>
        <w:t>Проверяемая компетенция: ПК 1.1</w:t>
      </w:r>
      <w:r w:rsidR="00A93DB1">
        <w:rPr>
          <w:rFonts w:ascii="Times New Roman" w:hAnsi="Times New Roman" w:cs="Times New Roman"/>
          <w:b/>
          <w:i/>
          <w:lang w:eastAsia="en-US"/>
        </w:rPr>
        <w:t>.</w:t>
      </w:r>
    </w:p>
    <w:p w:rsidR="0055378A" w:rsidRPr="00477C72" w:rsidRDefault="0055378A" w:rsidP="0055378A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закрытого типа (тесты)</w:t>
      </w:r>
    </w:p>
    <w:p w:rsidR="0055378A" w:rsidRPr="00477C72" w:rsidRDefault="0055378A" w:rsidP="0055378A">
      <w:pPr>
        <w:ind w:firstLine="709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ind w:firstLine="709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886B5D" w:rsidRPr="00886B5D" w:rsidRDefault="00886B5D" w:rsidP="00886B5D">
      <w:pPr>
        <w:jc w:val="both"/>
        <w:rPr>
          <w:rFonts w:ascii="Times New Roman" w:hAnsi="Times New Roman" w:cs="Times New Roman"/>
          <w:lang w:eastAsia="en-US"/>
        </w:rPr>
      </w:pPr>
      <w:r w:rsidRPr="00886B5D">
        <w:rPr>
          <w:rFonts w:ascii="Times New Roman" w:hAnsi="Times New Roman" w:cs="Times New Roman"/>
          <w:lang w:eastAsia="en-US"/>
        </w:rPr>
        <w:t>Раздел метрологии, законодательные акты, который рассматривает правила, требования и нормы, обеспечивающие регулирование и контроль за единством измерений:</w:t>
      </w:r>
    </w:p>
    <w:p w:rsidR="00886B5D" w:rsidRPr="00886B5D" w:rsidRDefault="00886B5D" w:rsidP="00886B5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А)</w:t>
      </w:r>
      <w:r w:rsidRPr="00886B5D">
        <w:rPr>
          <w:rFonts w:ascii="Times New Roman" w:hAnsi="Times New Roman" w:cs="Times New Roman"/>
          <w:lang w:eastAsia="en-US"/>
        </w:rPr>
        <w:t xml:space="preserve"> законодательная метрология</w:t>
      </w:r>
      <w:r w:rsidR="005E61CD">
        <w:rPr>
          <w:rFonts w:ascii="Times New Roman" w:hAnsi="Times New Roman" w:cs="Times New Roman"/>
          <w:lang w:eastAsia="en-US"/>
        </w:rPr>
        <w:t>;</w:t>
      </w:r>
    </w:p>
    <w:p w:rsidR="00886B5D" w:rsidRPr="00886B5D" w:rsidRDefault="00886B5D" w:rsidP="00886B5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Б)</w:t>
      </w:r>
      <w:r w:rsidRPr="00886B5D">
        <w:rPr>
          <w:rFonts w:ascii="Times New Roman" w:hAnsi="Times New Roman" w:cs="Times New Roman"/>
          <w:lang w:eastAsia="en-US"/>
        </w:rPr>
        <w:t xml:space="preserve"> практическая метрология</w:t>
      </w:r>
      <w:r w:rsidR="005E61CD">
        <w:rPr>
          <w:rFonts w:ascii="Times New Roman" w:hAnsi="Times New Roman" w:cs="Times New Roman"/>
          <w:lang w:eastAsia="en-US"/>
        </w:rPr>
        <w:t>;</w:t>
      </w:r>
    </w:p>
    <w:p w:rsidR="00886B5D" w:rsidRPr="00886B5D" w:rsidRDefault="00886B5D" w:rsidP="00886B5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В)</w:t>
      </w:r>
      <w:r w:rsidRPr="00886B5D">
        <w:rPr>
          <w:rFonts w:ascii="Times New Roman" w:hAnsi="Times New Roman" w:cs="Times New Roman"/>
          <w:lang w:eastAsia="en-US"/>
        </w:rPr>
        <w:t xml:space="preserve"> прикладная метрология</w:t>
      </w:r>
      <w:r w:rsidR="005E61CD">
        <w:rPr>
          <w:rFonts w:ascii="Times New Roman" w:hAnsi="Times New Roman" w:cs="Times New Roman"/>
          <w:lang w:eastAsia="en-US"/>
        </w:rPr>
        <w:t>;</w:t>
      </w:r>
    </w:p>
    <w:p w:rsidR="0055378A" w:rsidRDefault="00886B5D" w:rsidP="00886B5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Г)</w:t>
      </w:r>
      <w:r w:rsidRPr="00886B5D">
        <w:rPr>
          <w:rFonts w:ascii="Times New Roman" w:hAnsi="Times New Roman" w:cs="Times New Roman"/>
          <w:lang w:eastAsia="en-US"/>
        </w:rPr>
        <w:t xml:space="preserve"> экспериментальная метрология</w:t>
      </w:r>
      <w:r w:rsidR="005E61CD">
        <w:rPr>
          <w:rFonts w:ascii="Times New Roman" w:hAnsi="Times New Roman" w:cs="Times New Roman"/>
          <w:lang w:eastAsia="en-US"/>
        </w:rPr>
        <w:t>.</w:t>
      </w:r>
    </w:p>
    <w:p w:rsidR="005E61CD" w:rsidRPr="00477C72" w:rsidRDefault="005E61CD" w:rsidP="00886B5D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2.</w:t>
      </w:r>
    </w:p>
    <w:p w:rsidR="005E61CD" w:rsidRPr="005E61CD" w:rsidRDefault="005E61CD" w:rsidP="005E61CD">
      <w:pPr>
        <w:jc w:val="both"/>
        <w:rPr>
          <w:rFonts w:ascii="Times New Roman" w:hAnsi="Times New Roman" w:cs="Times New Roman"/>
          <w:lang w:eastAsia="en-US"/>
        </w:rPr>
      </w:pPr>
      <w:r w:rsidRPr="005E61CD">
        <w:rPr>
          <w:rFonts w:ascii="Times New Roman" w:hAnsi="Times New Roman" w:cs="Times New Roman"/>
          <w:lang w:eastAsia="en-US"/>
        </w:rPr>
        <w:t>Единица физической величины, определяемая через основную единицу физической величины:</w:t>
      </w:r>
    </w:p>
    <w:p w:rsidR="005E61CD" w:rsidRPr="005E61CD" w:rsidRDefault="00E142EB" w:rsidP="005E61C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А)</w:t>
      </w:r>
      <w:r w:rsidR="005E61CD" w:rsidRPr="005E61CD">
        <w:rPr>
          <w:rFonts w:ascii="Times New Roman" w:hAnsi="Times New Roman" w:cs="Times New Roman"/>
          <w:lang w:eastAsia="en-US"/>
        </w:rPr>
        <w:t xml:space="preserve"> основная</w:t>
      </w:r>
    </w:p>
    <w:p w:rsidR="005E61CD" w:rsidRPr="005E61CD" w:rsidRDefault="00E142EB" w:rsidP="005E61C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Б)</w:t>
      </w:r>
      <w:r w:rsidR="005E61CD" w:rsidRPr="005E61CD">
        <w:rPr>
          <w:rFonts w:ascii="Times New Roman" w:hAnsi="Times New Roman" w:cs="Times New Roman"/>
          <w:lang w:eastAsia="en-US"/>
        </w:rPr>
        <w:t xml:space="preserve"> производная</w:t>
      </w:r>
    </w:p>
    <w:p w:rsidR="005E61CD" w:rsidRPr="005E61CD" w:rsidRDefault="00833F29" w:rsidP="005E61C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</w:t>
      </w:r>
      <w:r w:rsidR="00E142EB">
        <w:rPr>
          <w:rFonts w:ascii="Times New Roman" w:hAnsi="Times New Roman" w:cs="Times New Roman"/>
          <w:lang w:eastAsia="en-US"/>
        </w:rPr>
        <w:t>)</w:t>
      </w:r>
      <w:r w:rsidR="005E61CD" w:rsidRPr="005E61CD">
        <w:rPr>
          <w:rFonts w:ascii="Times New Roman" w:hAnsi="Times New Roman" w:cs="Times New Roman"/>
          <w:lang w:eastAsia="en-US"/>
        </w:rPr>
        <w:t xml:space="preserve"> кратная</w:t>
      </w:r>
    </w:p>
    <w:p w:rsidR="005E61CD" w:rsidRDefault="00833F29" w:rsidP="005E61C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Г</w:t>
      </w:r>
      <w:r w:rsidR="00E142EB">
        <w:rPr>
          <w:rFonts w:ascii="Times New Roman" w:hAnsi="Times New Roman" w:cs="Times New Roman"/>
          <w:lang w:eastAsia="en-US"/>
        </w:rPr>
        <w:t>)</w:t>
      </w:r>
      <w:r w:rsidR="005E61CD" w:rsidRPr="005E61CD">
        <w:rPr>
          <w:rFonts w:ascii="Times New Roman" w:hAnsi="Times New Roman" w:cs="Times New Roman"/>
          <w:lang w:eastAsia="en-US"/>
        </w:rPr>
        <w:t xml:space="preserve"> дольная</w:t>
      </w:r>
    </w:p>
    <w:p w:rsidR="005E61CD" w:rsidRPr="00477C72" w:rsidRDefault="005E61CD" w:rsidP="005E61CD">
      <w:pPr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№ 3. </w:t>
      </w:r>
    </w:p>
    <w:p w:rsidR="00DD2DCB" w:rsidRPr="00DD2DCB" w:rsidRDefault="0055378A" w:rsidP="0055378A">
      <w:pPr>
        <w:jc w:val="both"/>
        <w:rPr>
          <w:rFonts w:ascii="Times New Roman" w:hAnsi="Times New Roman" w:cs="Times New Roman"/>
          <w:bCs/>
          <w:lang w:eastAsia="en-US"/>
        </w:rPr>
      </w:pPr>
      <w:r w:rsidRPr="00DD2DCB">
        <w:rPr>
          <w:rFonts w:ascii="Times New Roman" w:hAnsi="Times New Roman" w:cs="Times New Roman"/>
          <w:bCs/>
          <w:lang w:eastAsia="en-US"/>
        </w:rPr>
        <w:t>Установите соответствие между термином и определением</w:t>
      </w:r>
    </w:p>
    <w:p w:rsidR="00833F29" w:rsidRDefault="00DD2DCB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ab/>
        <w:t>А)</w:t>
      </w:r>
      <w:r w:rsidR="00833F29">
        <w:rPr>
          <w:rFonts w:ascii="Times New Roman" w:hAnsi="Times New Roman" w:cs="Times New Roman"/>
          <w:lang w:eastAsia="en-US"/>
        </w:rPr>
        <w:t xml:space="preserve"> </w:t>
      </w:r>
      <w:r w:rsidRPr="00DD2DCB">
        <w:rPr>
          <w:rFonts w:ascii="Times New Roman" w:hAnsi="Times New Roman" w:cs="Times New Roman"/>
          <w:lang w:eastAsia="en-US"/>
        </w:rPr>
        <w:t>Косвенные измерения</w:t>
      </w:r>
    </w:p>
    <w:p w:rsidR="00833F29" w:rsidRPr="00DD2DCB" w:rsidRDefault="00833F29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ab/>
        <w:t>Б)</w:t>
      </w:r>
      <w:r w:rsidRPr="00833F29">
        <w:rPr>
          <w:rFonts w:ascii="Times New Roman" w:hAnsi="Times New Roman" w:cs="Times New Roman"/>
          <w:lang w:eastAsia="en-US"/>
        </w:rPr>
        <w:t xml:space="preserve"> Прямое измерение</w:t>
      </w:r>
    </w:p>
    <w:p w:rsidR="00DD2DCB" w:rsidRDefault="00DD2DCB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833F29" w:rsidRDefault="00833F29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ab/>
        <w:t xml:space="preserve">1) </w:t>
      </w:r>
      <w:r w:rsidRPr="00833F29">
        <w:rPr>
          <w:rFonts w:ascii="Times New Roman" w:hAnsi="Times New Roman" w:cs="Times New Roman"/>
          <w:lang w:eastAsia="en-US"/>
        </w:rPr>
        <w:t>измерение, при котором искомое значение физической величины получают непосредственно из опытных данных.</w:t>
      </w:r>
    </w:p>
    <w:p w:rsidR="00DD2DCB" w:rsidRDefault="00DD2DCB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ab/>
        <w:t>2)</w:t>
      </w:r>
      <w:r w:rsidR="00833F29" w:rsidRPr="00833F29">
        <w:rPr>
          <w:rFonts w:ascii="Times New Roman" w:hAnsi="Times New Roman" w:cs="Times New Roman"/>
          <w:lang w:eastAsia="en-US"/>
        </w:rPr>
        <w:t xml:space="preserve"> </w:t>
      </w:r>
      <w:r w:rsidRPr="00DD2DCB">
        <w:rPr>
          <w:rFonts w:ascii="Times New Roman" w:hAnsi="Times New Roman" w:cs="Times New Roman"/>
          <w:lang w:eastAsia="en-US"/>
        </w:rPr>
        <w:t>измерения, при которых искомую величину определяют на основании известной зависимости между этой величиной и величинами, подвергаемыми прямым измерениям.</w:t>
      </w:r>
    </w:p>
    <w:p w:rsidR="00DD2DCB" w:rsidRDefault="00DD2DCB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ind w:left="360"/>
        <w:contextualSpacing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</w:t>
      </w:r>
      <w:r w:rsidR="00C25BBE" w:rsidRPr="00C25BBE">
        <w:rPr>
          <w:rFonts w:ascii="Times New Roman" w:hAnsi="Times New Roman" w:cs="Times New Roman"/>
          <w:lang w:eastAsia="en-US"/>
        </w:rPr>
        <w:t xml:space="preserve">№ </w:t>
      </w:r>
      <w:r w:rsidRPr="00477C72">
        <w:rPr>
          <w:rFonts w:ascii="Times New Roman" w:hAnsi="Times New Roman" w:cs="Times New Roman"/>
          <w:lang w:eastAsia="en-US"/>
        </w:rPr>
        <w:t xml:space="preserve">4. </w:t>
      </w:r>
    </w:p>
    <w:p w:rsidR="0055378A" w:rsidRPr="00833F29" w:rsidRDefault="0055378A" w:rsidP="0055378A">
      <w:pPr>
        <w:jc w:val="both"/>
        <w:rPr>
          <w:rFonts w:ascii="Times New Roman" w:hAnsi="Times New Roman" w:cs="Times New Roman"/>
          <w:bCs/>
          <w:lang w:eastAsia="en-US"/>
        </w:rPr>
      </w:pPr>
      <w:r w:rsidRPr="00833F29">
        <w:rPr>
          <w:rFonts w:ascii="Times New Roman" w:hAnsi="Times New Roman" w:cs="Times New Roman"/>
          <w:bCs/>
          <w:lang w:eastAsia="en-US"/>
        </w:rPr>
        <w:t>Установите соответствие между термином и определением</w:t>
      </w:r>
    </w:p>
    <w:p w:rsidR="0055378A" w:rsidRDefault="00833F29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А)</w:t>
      </w:r>
      <w:r w:rsidRPr="00833F29">
        <w:rPr>
          <w:rFonts w:ascii="Times New Roman" w:hAnsi="Times New Roman" w:cs="Times New Roman"/>
          <w:lang w:eastAsia="en-US"/>
        </w:rPr>
        <w:t xml:space="preserve"> Многократные измерения</w:t>
      </w:r>
    </w:p>
    <w:p w:rsidR="00833F29" w:rsidRDefault="00833F29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Б)</w:t>
      </w:r>
      <w:r w:rsidRPr="00833F29">
        <w:rPr>
          <w:rFonts w:ascii="Times New Roman" w:hAnsi="Times New Roman" w:cs="Times New Roman"/>
          <w:lang w:eastAsia="en-US"/>
        </w:rPr>
        <w:t xml:space="preserve"> Однократное измерение</w:t>
      </w:r>
    </w:p>
    <w:p w:rsidR="00833F29" w:rsidRDefault="00833F29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В) </w:t>
      </w:r>
      <w:r w:rsidRPr="00833F29">
        <w:rPr>
          <w:rFonts w:ascii="Times New Roman" w:hAnsi="Times New Roman" w:cs="Times New Roman"/>
          <w:lang w:eastAsia="en-US"/>
        </w:rPr>
        <w:t>Кратность измерения</w:t>
      </w:r>
    </w:p>
    <w:p w:rsidR="00833F29" w:rsidRDefault="00833F29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833F29" w:rsidRDefault="00833F29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1) </w:t>
      </w:r>
      <w:r w:rsidRPr="00833F29">
        <w:rPr>
          <w:rFonts w:ascii="Times New Roman" w:hAnsi="Times New Roman" w:cs="Times New Roman"/>
          <w:lang w:eastAsia="en-US"/>
        </w:rPr>
        <w:t>измерение одной величины, сделанное один раз.</w:t>
      </w:r>
    </w:p>
    <w:p w:rsidR="00833F29" w:rsidRDefault="00833F29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2)</w:t>
      </w:r>
      <w:r w:rsidRPr="00833F29">
        <w:rPr>
          <w:rFonts w:ascii="Times New Roman" w:hAnsi="Times New Roman" w:cs="Times New Roman"/>
          <w:lang w:eastAsia="en-US"/>
        </w:rPr>
        <w:t xml:space="preserve"> число повторений варианта измерения в конкретном измерении.</w:t>
      </w:r>
    </w:p>
    <w:p w:rsidR="00833F29" w:rsidRDefault="00833F29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3) </w:t>
      </w:r>
      <w:r w:rsidRPr="00833F29">
        <w:rPr>
          <w:rFonts w:ascii="Times New Roman" w:hAnsi="Times New Roman" w:cs="Times New Roman"/>
          <w:lang w:eastAsia="en-US"/>
        </w:rPr>
        <w:t>измерение одной или нескольких величин, выполненное четыре и более раз.</w:t>
      </w:r>
    </w:p>
    <w:p w:rsidR="00833F29" w:rsidRPr="00477C72" w:rsidRDefault="00833F29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5.</w:t>
      </w:r>
    </w:p>
    <w:p w:rsidR="0055378A" w:rsidRPr="002A526D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2A526D">
        <w:rPr>
          <w:rFonts w:ascii="Times New Roman" w:hAnsi="Times New Roman" w:cs="Times New Roman"/>
          <w:lang w:eastAsia="en-US"/>
        </w:rPr>
        <w:t>Установите правильную последовательность…</w:t>
      </w:r>
    </w:p>
    <w:p w:rsidR="002A526D" w:rsidRPr="002A526D" w:rsidRDefault="002A526D" w:rsidP="002A526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2A526D">
        <w:rPr>
          <w:rFonts w:ascii="Times New Roman" w:hAnsi="Times New Roman" w:cs="Times New Roman"/>
          <w:lang w:eastAsia="en-US"/>
        </w:rPr>
        <w:t>А)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2A526D">
        <w:rPr>
          <w:rFonts w:ascii="Times New Roman" w:hAnsi="Times New Roman" w:cs="Times New Roman"/>
          <w:lang w:eastAsia="en-US"/>
        </w:rPr>
        <w:t>Внесение необходимых поправок, учет известных систематических возмущающих факторов</w:t>
      </w:r>
      <w:r>
        <w:rPr>
          <w:rFonts w:ascii="Times New Roman" w:hAnsi="Times New Roman" w:cs="Times New Roman"/>
          <w:lang w:eastAsia="en-US"/>
        </w:rPr>
        <w:t>.</w:t>
      </w:r>
    </w:p>
    <w:p w:rsidR="002A526D" w:rsidRPr="002A526D" w:rsidRDefault="002A526D" w:rsidP="002A526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2A526D">
        <w:rPr>
          <w:rFonts w:ascii="Times New Roman" w:hAnsi="Times New Roman" w:cs="Times New Roman"/>
          <w:lang w:eastAsia="en-US"/>
        </w:rPr>
        <w:t>Б)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2A526D">
        <w:rPr>
          <w:rFonts w:ascii="Times New Roman" w:hAnsi="Times New Roman" w:cs="Times New Roman"/>
          <w:lang w:eastAsia="en-US"/>
        </w:rPr>
        <w:t>Выполнение измерительной процедуры (сравнения), получение отсчета (показания), рекомендуется среднее арифметическое 3-х измерений</w:t>
      </w:r>
      <w:r>
        <w:rPr>
          <w:rFonts w:ascii="Times New Roman" w:hAnsi="Times New Roman" w:cs="Times New Roman"/>
          <w:lang w:eastAsia="en-US"/>
        </w:rPr>
        <w:t>.</w:t>
      </w:r>
    </w:p>
    <w:p w:rsidR="002A526D" w:rsidRPr="002A526D" w:rsidRDefault="002A526D" w:rsidP="002A526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2A526D">
        <w:rPr>
          <w:rFonts w:ascii="Times New Roman" w:hAnsi="Times New Roman" w:cs="Times New Roman"/>
          <w:lang w:eastAsia="en-US"/>
        </w:rPr>
        <w:t>В)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2A526D">
        <w:rPr>
          <w:rFonts w:ascii="Times New Roman" w:hAnsi="Times New Roman" w:cs="Times New Roman"/>
          <w:lang w:eastAsia="en-US"/>
        </w:rPr>
        <w:t>Представление результата измерений с учетом использования информации о классе точности СИ или информации об СКП</w:t>
      </w:r>
      <w:r>
        <w:rPr>
          <w:rFonts w:ascii="Times New Roman" w:hAnsi="Times New Roman" w:cs="Times New Roman"/>
          <w:lang w:eastAsia="en-US"/>
        </w:rPr>
        <w:t>.</w:t>
      </w:r>
    </w:p>
    <w:p w:rsidR="002A526D" w:rsidRPr="002A526D" w:rsidRDefault="002A526D" w:rsidP="002A526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2A526D">
        <w:rPr>
          <w:rFonts w:ascii="Times New Roman" w:hAnsi="Times New Roman" w:cs="Times New Roman"/>
          <w:lang w:eastAsia="en-US"/>
        </w:rPr>
        <w:t xml:space="preserve">Г) </w:t>
      </w:r>
      <w:r>
        <w:rPr>
          <w:rFonts w:ascii="Times New Roman" w:hAnsi="Times New Roman" w:cs="Times New Roman"/>
          <w:lang w:eastAsia="en-US"/>
        </w:rPr>
        <w:t>Подготовка к измерению путем а</w:t>
      </w:r>
      <w:r w:rsidRPr="002A526D">
        <w:rPr>
          <w:rFonts w:ascii="Times New Roman" w:hAnsi="Times New Roman" w:cs="Times New Roman"/>
          <w:lang w:eastAsia="en-US"/>
        </w:rPr>
        <w:t>нализ априорной информации: выяснение закона распределения вероятности результата измерения, СКП, класса точности СИ, определение поправок, НСП</w:t>
      </w:r>
      <w:r>
        <w:rPr>
          <w:rFonts w:ascii="Times New Roman" w:hAnsi="Times New Roman" w:cs="Times New Roman"/>
          <w:lang w:eastAsia="en-US"/>
        </w:rPr>
        <w:t>.</w:t>
      </w:r>
    </w:p>
    <w:p w:rsidR="0055378A" w:rsidRPr="00477C72" w:rsidRDefault="0055378A" w:rsidP="0055378A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открытого типа</w:t>
      </w:r>
    </w:p>
    <w:p w:rsidR="0055378A" w:rsidRPr="00477C72" w:rsidRDefault="0055378A" w:rsidP="0055378A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55378A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2A526D" w:rsidRPr="002A526D" w:rsidRDefault="002A526D" w:rsidP="001448E9">
      <w:pPr>
        <w:jc w:val="both"/>
        <w:rPr>
          <w:rFonts w:ascii="Times New Roman" w:hAnsi="Times New Roman" w:cs="Times New Roman"/>
          <w:lang w:eastAsia="en-US"/>
        </w:rPr>
      </w:pPr>
      <w:r w:rsidRPr="002A526D">
        <w:rPr>
          <w:rFonts w:ascii="Times New Roman" w:hAnsi="Times New Roman" w:cs="Times New Roman"/>
          <w:lang w:eastAsia="en-US"/>
        </w:rPr>
        <w:t xml:space="preserve">Вставите пропущенное слово: </w:t>
      </w:r>
    </w:p>
    <w:p w:rsidR="002A526D" w:rsidRDefault="002A526D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2A526D">
        <w:rPr>
          <w:rFonts w:ascii="Times New Roman" w:hAnsi="Times New Roman" w:cs="Times New Roman"/>
          <w:lang w:eastAsia="en-US"/>
        </w:rPr>
        <w:t xml:space="preserve">Средство </w:t>
      </w:r>
      <w:r>
        <w:rPr>
          <w:rFonts w:ascii="Times New Roman" w:hAnsi="Times New Roman" w:cs="Times New Roman"/>
          <w:lang w:eastAsia="en-US"/>
        </w:rPr>
        <w:t xml:space="preserve">_________ </w:t>
      </w:r>
      <w:r w:rsidRPr="002A526D">
        <w:rPr>
          <w:rFonts w:ascii="Times New Roman" w:hAnsi="Times New Roman" w:cs="Times New Roman"/>
          <w:lang w:eastAsia="en-US"/>
        </w:rPr>
        <w:t>— техническое средство, предназначенное для измерений.</w:t>
      </w:r>
    </w:p>
    <w:p w:rsidR="002A526D" w:rsidRPr="00477C72" w:rsidRDefault="002A526D" w:rsidP="002A526D">
      <w:pPr>
        <w:jc w:val="both"/>
        <w:rPr>
          <w:rFonts w:ascii="Times New Roman" w:hAnsi="Times New Roman" w:cs="Times New Roman"/>
          <w:lang w:eastAsia="en-US"/>
        </w:rPr>
      </w:pPr>
    </w:p>
    <w:p w:rsidR="0055378A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C3162F">
        <w:rPr>
          <w:rFonts w:ascii="Times New Roman" w:hAnsi="Times New Roman" w:cs="Times New Roman"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 xml:space="preserve">Задание № </w:t>
      </w:r>
      <w:r w:rsidR="002A526D">
        <w:rPr>
          <w:rFonts w:ascii="Times New Roman" w:hAnsi="Times New Roman" w:cs="Times New Roman"/>
          <w:lang w:eastAsia="en-US"/>
        </w:rPr>
        <w:t>2</w:t>
      </w:r>
    </w:p>
    <w:p w:rsidR="002A526D" w:rsidRPr="00477C72" w:rsidRDefault="002A526D" w:rsidP="001448E9">
      <w:pPr>
        <w:jc w:val="both"/>
        <w:rPr>
          <w:rFonts w:ascii="Times New Roman" w:hAnsi="Times New Roman" w:cs="Times New Roman"/>
          <w:lang w:eastAsia="en-US"/>
        </w:rPr>
      </w:pPr>
      <w:r w:rsidRPr="002A526D">
        <w:rPr>
          <w:rFonts w:ascii="Times New Roman" w:hAnsi="Times New Roman" w:cs="Times New Roman"/>
          <w:lang w:eastAsia="en-US"/>
        </w:rPr>
        <w:t>Вставите пропущенное слово:</w:t>
      </w:r>
    </w:p>
    <w:p w:rsidR="0055378A" w:rsidRDefault="002A526D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___________ </w:t>
      </w:r>
      <w:r w:rsidRPr="002A526D">
        <w:rPr>
          <w:rFonts w:ascii="Times New Roman" w:hAnsi="Times New Roman" w:cs="Times New Roman"/>
          <w:lang w:eastAsia="en-US"/>
        </w:rPr>
        <w:t>схема — утверждённый документ, устанавливающий соподчинённость средств измерений, участвующих в передаче размера единицы от эталона рабочим средствам измерений с указанием методов и погрешностей при передаче</w:t>
      </w:r>
      <w:r w:rsidR="00C3162F">
        <w:rPr>
          <w:rFonts w:ascii="Times New Roman" w:hAnsi="Times New Roman" w:cs="Times New Roman"/>
          <w:lang w:eastAsia="en-US"/>
        </w:rPr>
        <w:t xml:space="preserve"> использующаяся для выполнения поверки измерительного прибора</w:t>
      </w:r>
      <w:r w:rsidRPr="002A526D">
        <w:rPr>
          <w:rFonts w:ascii="Times New Roman" w:hAnsi="Times New Roman" w:cs="Times New Roman"/>
          <w:lang w:eastAsia="en-US"/>
        </w:rPr>
        <w:t>.</w:t>
      </w:r>
    </w:p>
    <w:p w:rsidR="002A526D" w:rsidRPr="00477C72" w:rsidRDefault="002A526D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3.</w:t>
      </w:r>
    </w:p>
    <w:p w:rsidR="0055378A" w:rsidRDefault="00C3162F" w:rsidP="001448E9">
      <w:pPr>
        <w:jc w:val="both"/>
        <w:rPr>
          <w:rFonts w:ascii="Times New Roman" w:hAnsi="Times New Roman" w:cs="Times New Roman"/>
          <w:lang w:eastAsia="en-US"/>
        </w:rPr>
      </w:pPr>
      <w:r w:rsidRPr="00C3162F">
        <w:rPr>
          <w:rFonts w:ascii="Times New Roman" w:hAnsi="Times New Roman" w:cs="Times New Roman"/>
          <w:lang w:eastAsia="en-US"/>
        </w:rPr>
        <w:t>Вставите пропущенное слово:</w:t>
      </w:r>
    </w:p>
    <w:p w:rsidR="00C3162F" w:rsidRPr="00477C72" w:rsidRDefault="00C3162F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C3162F">
        <w:rPr>
          <w:rFonts w:ascii="Times New Roman" w:hAnsi="Times New Roman" w:cs="Times New Roman"/>
          <w:lang w:eastAsia="en-US"/>
        </w:rPr>
        <w:t xml:space="preserve">Измерительный </w:t>
      </w:r>
      <w:r>
        <w:rPr>
          <w:rFonts w:ascii="Times New Roman" w:hAnsi="Times New Roman" w:cs="Times New Roman"/>
          <w:lang w:eastAsia="en-US"/>
        </w:rPr>
        <w:t xml:space="preserve">________________ </w:t>
      </w:r>
      <w:r w:rsidRPr="00C3162F">
        <w:rPr>
          <w:rFonts w:ascii="Times New Roman" w:hAnsi="Times New Roman" w:cs="Times New Roman"/>
          <w:lang w:eastAsia="en-US"/>
        </w:rPr>
        <w:t>— техническое средство с нормированными метрологическими характеристиками, служащее для преобразования измеряемой величины в другую величину или измерительный сигнал, удобный для обработки, хранения, дальнейших преобразований, индикации и передачи, но не поддающийся непосредственному восприятию наблюдателем.</w:t>
      </w:r>
    </w:p>
    <w:p w:rsidR="0055378A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4.</w:t>
      </w:r>
    </w:p>
    <w:p w:rsidR="00C3162F" w:rsidRDefault="00C3162F" w:rsidP="001448E9">
      <w:pPr>
        <w:jc w:val="both"/>
        <w:rPr>
          <w:rFonts w:ascii="Times New Roman" w:hAnsi="Times New Roman" w:cs="Times New Roman"/>
          <w:lang w:eastAsia="en-US"/>
        </w:rPr>
      </w:pPr>
      <w:r w:rsidRPr="00C3162F">
        <w:rPr>
          <w:rFonts w:ascii="Times New Roman" w:hAnsi="Times New Roman" w:cs="Times New Roman"/>
          <w:lang w:eastAsia="en-US"/>
        </w:rPr>
        <w:t>Вставите пропущенное слово:</w:t>
      </w:r>
    </w:p>
    <w:p w:rsidR="00C3162F" w:rsidRDefault="00C3162F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____________ </w:t>
      </w:r>
      <w:r w:rsidRPr="00C3162F">
        <w:rPr>
          <w:rFonts w:ascii="Times New Roman" w:hAnsi="Times New Roman" w:cs="Times New Roman"/>
          <w:lang w:eastAsia="en-US"/>
        </w:rPr>
        <w:t>результата измерения — отклонение результата измерения от истинного (действительного) значения измеряемой величины.</w:t>
      </w:r>
    </w:p>
    <w:p w:rsidR="00C3162F" w:rsidRPr="00477C72" w:rsidRDefault="00C3162F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55378A" w:rsidRPr="00477C72" w:rsidRDefault="0055378A" w:rsidP="0055378A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5.</w:t>
      </w:r>
    </w:p>
    <w:p w:rsidR="0055378A" w:rsidRDefault="00C3162F" w:rsidP="0055378A">
      <w:pPr>
        <w:jc w:val="both"/>
        <w:rPr>
          <w:rFonts w:ascii="Times New Roman" w:hAnsi="Times New Roman" w:cs="Times New Roman"/>
          <w:lang w:eastAsia="en-US"/>
        </w:rPr>
      </w:pPr>
      <w:r w:rsidRPr="00C3162F">
        <w:rPr>
          <w:rFonts w:ascii="Times New Roman" w:hAnsi="Times New Roman" w:cs="Times New Roman"/>
          <w:lang w:eastAsia="en-US"/>
        </w:rPr>
        <w:t>Вставите пропущенное слово:</w:t>
      </w:r>
    </w:p>
    <w:p w:rsidR="00C3162F" w:rsidRDefault="00C3162F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______________ </w:t>
      </w:r>
      <w:r w:rsidRPr="00C3162F">
        <w:rPr>
          <w:rFonts w:ascii="Times New Roman" w:hAnsi="Times New Roman" w:cs="Times New Roman"/>
          <w:lang w:eastAsia="en-US"/>
        </w:rPr>
        <w:t>экспертиза — анализ и оценка правильности установления и соблюдения метрологических требований применительно к объекту, подвергаемому экспертизе.</w:t>
      </w:r>
    </w:p>
    <w:p w:rsidR="00C3162F" w:rsidRDefault="00C3162F" w:rsidP="0055378A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b/>
          <w:i/>
          <w:lang w:eastAsia="en-US"/>
        </w:rPr>
      </w:pPr>
      <w:r>
        <w:rPr>
          <w:rFonts w:ascii="Times New Roman" w:hAnsi="Times New Roman" w:cs="Times New Roman"/>
          <w:b/>
          <w:i/>
          <w:lang w:eastAsia="en-US"/>
        </w:rPr>
        <w:t xml:space="preserve">Проверяемая компетенция: </w:t>
      </w:r>
      <w:r w:rsidRPr="00477C72">
        <w:rPr>
          <w:rFonts w:ascii="Times New Roman" w:hAnsi="Times New Roman" w:cs="Times New Roman"/>
          <w:b/>
          <w:i/>
          <w:lang w:eastAsia="en-US"/>
        </w:rPr>
        <w:t>ПК 1.3</w:t>
      </w:r>
      <w:r>
        <w:rPr>
          <w:rFonts w:ascii="Times New Roman" w:hAnsi="Times New Roman" w:cs="Times New Roman"/>
          <w:b/>
          <w:i/>
          <w:lang w:eastAsia="en-US"/>
        </w:rPr>
        <w:t>.</w:t>
      </w: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закрытого типа (тесты)</w:t>
      </w:r>
    </w:p>
    <w:p w:rsidR="00A93DB1" w:rsidRPr="00477C72" w:rsidRDefault="00A93DB1" w:rsidP="00A93DB1">
      <w:pPr>
        <w:ind w:firstLine="709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A93DB1" w:rsidRDefault="001448E9" w:rsidP="00A93DB1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Прибор,</w:t>
      </w:r>
      <w:r w:rsidR="00C3162F">
        <w:rPr>
          <w:rFonts w:ascii="Times New Roman" w:hAnsi="Times New Roman" w:cs="Times New Roman"/>
          <w:lang w:eastAsia="en-US"/>
        </w:rPr>
        <w:t xml:space="preserve"> предназначенный для измерения давления:</w:t>
      </w:r>
    </w:p>
    <w:p w:rsidR="00C3162F" w:rsidRDefault="00C3162F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А)</w:t>
      </w:r>
      <w:r w:rsidRPr="00C3162F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м</w:t>
      </w:r>
      <w:r w:rsidRPr="00C3162F">
        <w:rPr>
          <w:rFonts w:ascii="Times New Roman" w:hAnsi="Times New Roman" w:cs="Times New Roman"/>
          <w:lang w:eastAsia="en-US"/>
        </w:rPr>
        <w:t>анометр</w:t>
      </w:r>
    </w:p>
    <w:p w:rsidR="00C3162F" w:rsidRDefault="00C3162F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Б) </w:t>
      </w:r>
      <w:r w:rsidRPr="00C3162F">
        <w:rPr>
          <w:rFonts w:ascii="Times New Roman" w:hAnsi="Times New Roman" w:cs="Times New Roman"/>
          <w:lang w:eastAsia="en-US"/>
        </w:rPr>
        <w:t>термопара</w:t>
      </w:r>
    </w:p>
    <w:p w:rsidR="00C3162F" w:rsidRDefault="00C3162F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В) </w:t>
      </w:r>
      <w:r w:rsidRPr="00C3162F">
        <w:rPr>
          <w:rFonts w:ascii="Times New Roman" w:hAnsi="Times New Roman" w:cs="Times New Roman"/>
          <w:lang w:eastAsia="en-US"/>
        </w:rPr>
        <w:t>гигрометр</w:t>
      </w:r>
    </w:p>
    <w:p w:rsidR="00C3162F" w:rsidRDefault="00C3162F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Г) </w:t>
      </w:r>
      <w:r w:rsidRPr="00C3162F">
        <w:rPr>
          <w:rFonts w:ascii="Times New Roman" w:hAnsi="Times New Roman" w:cs="Times New Roman"/>
          <w:lang w:eastAsia="en-US"/>
        </w:rPr>
        <w:t>вихрев</w:t>
      </w:r>
      <w:r>
        <w:rPr>
          <w:rFonts w:ascii="Times New Roman" w:hAnsi="Times New Roman" w:cs="Times New Roman"/>
          <w:lang w:eastAsia="en-US"/>
        </w:rPr>
        <w:t>ой</w:t>
      </w:r>
      <w:r w:rsidRPr="00C3162F">
        <w:rPr>
          <w:rFonts w:ascii="Times New Roman" w:hAnsi="Times New Roman" w:cs="Times New Roman"/>
          <w:lang w:eastAsia="en-US"/>
        </w:rPr>
        <w:t xml:space="preserve"> расходомер</w:t>
      </w:r>
    </w:p>
    <w:p w:rsidR="00C3162F" w:rsidRPr="00477C72" w:rsidRDefault="00C3162F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2.</w:t>
      </w:r>
    </w:p>
    <w:p w:rsidR="001448E9" w:rsidRPr="001448E9" w:rsidRDefault="001448E9" w:rsidP="001448E9">
      <w:pPr>
        <w:jc w:val="both"/>
        <w:rPr>
          <w:rFonts w:ascii="Times New Roman" w:hAnsi="Times New Roman" w:cs="Times New Roman"/>
          <w:lang w:eastAsia="en-US"/>
        </w:rPr>
      </w:pPr>
      <w:r w:rsidRPr="001448E9">
        <w:rPr>
          <w:rFonts w:ascii="Times New Roman" w:hAnsi="Times New Roman" w:cs="Times New Roman"/>
          <w:lang w:eastAsia="en-US"/>
        </w:rPr>
        <w:t xml:space="preserve">Прибор, предназначенный для измерения </w:t>
      </w:r>
      <w:r>
        <w:rPr>
          <w:rFonts w:ascii="Times New Roman" w:hAnsi="Times New Roman" w:cs="Times New Roman"/>
          <w:lang w:eastAsia="en-US"/>
        </w:rPr>
        <w:t>расхода</w:t>
      </w:r>
      <w:r w:rsidRPr="001448E9">
        <w:rPr>
          <w:rFonts w:ascii="Times New Roman" w:hAnsi="Times New Roman" w:cs="Times New Roman"/>
          <w:lang w:eastAsia="en-US"/>
        </w:rPr>
        <w:t>:</w:t>
      </w:r>
    </w:p>
    <w:p w:rsidR="001448E9" w:rsidRPr="001448E9" w:rsidRDefault="001448E9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48E9">
        <w:rPr>
          <w:rFonts w:ascii="Times New Roman" w:hAnsi="Times New Roman" w:cs="Times New Roman"/>
          <w:lang w:eastAsia="en-US"/>
        </w:rPr>
        <w:t>А) манометр</w:t>
      </w:r>
    </w:p>
    <w:p w:rsidR="001448E9" w:rsidRPr="001448E9" w:rsidRDefault="001448E9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48E9">
        <w:rPr>
          <w:rFonts w:ascii="Times New Roman" w:hAnsi="Times New Roman" w:cs="Times New Roman"/>
          <w:lang w:eastAsia="en-US"/>
        </w:rPr>
        <w:t>Б) термопара</w:t>
      </w:r>
    </w:p>
    <w:p w:rsidR="001448E9" w:rsidRPr="001448E9" w:rsidRDefault="001448E9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48E9">
        <w:rPr>
          <w:rFonts w:ascii="Times New Roman" w:hAnsi="Times New Roman" w:cs="Times New Roman"/>
          <w:lang w:eastAsia="en-US"/>
        </w:rPr>
        <w:t>В) гигрометр</w:t>
      </w:r>
    </w:p>
    <w:p w:rsidR="00A93DB1" w:rsidRDefault="001448E9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48E9">
        <w:rPr>
          <w:rFonts w:ascii="Times New Roman" w:hAnsi="Times New Roman" w:cs="Times New Roman"/>
          <w:lang w:eastAsia="en-US"/>
        </w:rPr>
        <w:t>Г) вихревой расходомер</w:t>
      </w:r>
    </w:p>
    <w:p w:rsidR="001448E9" w:rsidRPr="00477C72" w:rsidRDefault="001448E9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№ 3. </w:t>
      </w:r>
    </w:p>
    <w:p w:rsidR="00A93DB1" w:rsidRPr="001448E9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1448E9">
        <w:rPr>
          <w:rFonts w:ascii="Times New Roman" w:hAnsi="Times New Roman" w:cs="Times New Roman"/>
          <w:bCs/>
          <w:lang w:eastAsia="en-US"/>
        </w:rPr>
        <w:t>Установите соответствие между термином и определением</w:t>
      </w:r>
    </w:p>
    <w:p w:rsidR="00A93DB1" w:rsidRDefault="001448E9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А)</w:t>
      </w:r>
      <w:r w:rsidRPr="001448E9">
        <w:rPr>
          <w:rFonts w:ascii="Times New Roman" w:hAnsi="Times New Roman" w:cs="Times New Roman"/>
          <w:lang w:eastAsia="en-US"/>
        </w:rPr>
        <w:t xml:space="preserve"> Термопара</w:t>
      </w:r>
    </w:p>
    <w:p w:rsidR="001448E9" w:rsidRDefault="001448E9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Б) </w:t>
      </w:r>
      <w:r w:rsidRPr="001448E9">
        <w:rPr>
          <w:rFonts w:ascii="Times New Roman" w:hAnsi="Times New Roman" w:cs="Times New Roman"/>
          <w:lang w:eastAsia="en-US"/>
        </w:rPr>
        <w:t>Терморезистор</w:t>
      </w:r>
    </w:p>
    <w:p w:rsidR="001448E9" w:rsidRDefault="001448E9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1448E9" w:rsidRDefault="001448E9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1) </w:t>
      </w:r>
      <w:r w:rsidRPr="001448E9">
        <w:rPr>
          <w:rFonts w:ascii="Times New Roman" w:hAnsi="Times New Roman" w:cs="Times New Roman"/>
          <w:lang w:eastAsia="en-US"/>
        </w:rPr>
        <w:t>полупроводниковый прибор, электрическое сопротивление которого изменяется в зависимости от его температуры.</w:t>
      </w:r>
    </w:p>
    <w:p w:rsidR="001448E9" w:rsidRDefault="001448E9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2)</w:t>
      </w:r>
      <w:r w:rsidRPr="001448E9">
        <w:rPr>
          <w:rFonts w:ascii="Times New Roman" w:hAnsi="Times New Roman" w:cs="Times New Roman"/>
          <w:lang w:eastAsia="en-US"/>
        </w:rPr>
        <w:t xml:space="preserve"> устройство, состоящее из двух различных проводников (обычно металлических сплавов), которые создают электрический потенциал при нагревании или охлаждении. Этот потенциал может быть измерен и использован для определения температуры.</w:t>
      </w:r>
    </w:p>
    <w:p w:rsidR="001448E9" w:rsidRPr="00477C72" w:rsidRDefault="001448E9" w:rsidP="001448E9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left="360"/>
        <w:contextualSpacing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</w:t>
      </w:r>
      <w:r w:rsidR="001F5336">
        <w:rPr>
          <w:rFonts w:ascii="Times New Roman" w:hAnsi="Times New Roman" w:cs="Times New Roman"/>
          <w:lang w:eastAsia="en-US"/>
        </w:rPr>
        <w:t>№</w:t>
      </w:r>
      <w:r w:rsidRPr="00477C72">
        <w:rPr>
          <w:rFonts w:ascii="Times New Roman" w:hAnsi="Times New Roman" w:cs="Times New Roman"/>
          <w:lang w:eastAsia="en-US"/>
        </w:rPr>
        <w:t xml:space="preserve">4. </w:t>
      </w:r>
    </w:p>
    <w:p w:rsidR="00A93DB1" w:rsidRPr="001F5336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1F5336">
        <w:rPr>
          <w:rFonts w:ascii="Times New Roman" w:hAnsi="Times New Roman" w:cs="Times New Roman"/>
          <w:bCs/>
          <w:lang w:eastAsia="en-US"/>
        </w:rPr>
        <w:t>Установите соответствие между термином и определением</w:t>
      </w:r>
    </w:p>
    <w:p w:rsidR="00A93DB1" w:rsidRDefault="001448E9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А) </w:t>
      </w:r>
      <w:r w:rsidRPr="001448E9">
        <w:rPr>
          <w:rFonts w:ascii="Times New Roman" w:hAnsi="Times New Roman" w:cs="Times New Roman"/>
          <w:lang w:eastAsia="en-US"/>
        </w:rPr>
        <w:t>Измерение</w:t>
      </w:r>
    </w:p>
    <w:p w:rsidR="001448E9" w:rsidRDefault="001448E9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Б)</w:t>
      </w:r>
      <w:r w:rsidRPr="001F5336">
        <w:rPr>
          <w:rFonts w:ascii="Times New Roman" w:hAnsi="Times New Roman" w:cs="Times New Roman"/>
          <w:lang w:eastAsia="en-US"/>
        </w:rPr>
        <w:t xml:space="preserve"> </w:t>
      </w:r>
      <w:r w:rsidRPr="001448E9">
        <w:rPr>
          <w:rFonts w:ascii="Times New Roman" w:hAnsi="Times New Roman" w:cs="Times New Roman"/>
          <w:lang w:eastAsia="en-US"/>
        </w:rPr>
        <w:t>Погрешность измерения</w:t>
      </w:r>
    </w:p>
    <w:p w:rsidR="001448E9" w:rsidRDefault="001448E9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В) </w:t>
      </w:r>
      <w:r w:rsidRPr="001448E9">
        <w:rPr>
          <w:rFonts w:ascii="Times New Roman" w:hAnsi="Times New Roman" w:cs="Times New Roman"/>
          <w:lang w:eastAsia="en-US"/>
        </w:rPr>
        <w:t>Поверка средств измерений</w:t>
      </w:r>
    </w:p>
    <w:p w:rsidR="001448E9" w:rsidRDefault="001448E9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Г) </w:t>
      </w:r>
      <w:r w:rsidRPr="001448E9">
        <w:rPr>
          <w:rFonts w:ascii="Times New Roman" w:hAnsi="Times New Roman" w:cs="Times New Roman"/>
          <w:lang w:eastAsia="en-US"/>
        </w:rPr>
        <w:t>Эталон</w:t>
      </w:r>
    </w:p>
    <w:p w:rsidR="001448E9" w:rsidRDefault="001448E9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1448E9" w:rsidRDefault="001448E9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1) </w:t>
      </w:r>
      <w:r w:rsidRPr="001448E9">
        <w:rPr>
          <w:rFonts w:ascii="Times New Roman" w:hAnsi="Times New Roman" w:cs="Times New Roman"/>
          <w:lang w:eastAsia="en-US"/>
        </w:rPr>
        <w:t>особый класс средств измерений высшей точности, при помощи которого хранится и воспроизводится единица физической величины.</w:t>
      </w:r>
    </w:p>
    <w:p w:rsidR="001448E9" w:rsidRDefault="001448E9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2)</w:t>
      </w:r>
      <w:r w:rsidRPr="001F5336">
        <w:rPr>
          <w:rFonts w:ascii="Times New Roman" w:hAnsi="Times New Roman" w:cs="Times New Roman"/>
          <w:lang w:eastAsia="en-US"/>
        </w:rPr>
        <w:t xml:space="preserve"> </w:t>
      </w:r>
      <w:r w:rsidRPr="001448E9">
        <w:rPr>
          <w:rFonts w:ascii="Times New Roman" w:hAnsi="Times New Roman" w:cs="Times New Roman"/>
          <w:lang w:eastAsia="en-US"/>
        </w:rPr>
        <w:t>совокупность операций по применению технического средства, хранящего единицу физической величины, обеспечивающих нахождение соотношения (в явном или неявном виде) измеряемой величины с её единицей и получение значения этой величины.</w:t>
      </w:r>
    </w:p>
    <w:p w:rsidR="001448E9" w:rsidRDefault="001448E9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3) с</w:t>
      </w:r>
      <w:r w:rsidRPr="001448E9">
        <w:rPr>
          <w:rFonts w:ascii="Times New Roman" w:hAnsi="Times New Roman" w:cs="Times New Roman"/>
          <w:lang w:eastAsia="en-US"/>
        </w:rPr>
        <w:t>овокупность операций, выполняемых в целях подтверждения соответствия средств измерений метрологическим требованиям.</w:t>
      </w:r>
    </w:p>
    <w:p w:rsidR="001448E9" w:rsidRDefault="001448E9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4)</w:t>
      </w:r>
      <w:r w:rsidRPr="001F5336">
        <w:rPr>
          <w:rFonts w:ascii="Times New Roman" w:hAnsi="Times New Roman" w:cs="Times New Roman"/>
          <w:lang w:eastAsia="en-US"/>
        </w:rPr>
        <w:t xml:space="preserve"> </w:t>
      </w:r>
      <w:r w:rsidRPr="001448E9">
        <w:rPr>
          <w:rFonts w:ascii="Times New Roman" w:hAnsi="Times New Roman" w:cs="Times New Roman"/>
          <w:lang w:eastAsia="en-US"/>
        </w:rPr>
        <w:t>отклонение измеренного значения величины от её истинного (действительного) значения</w:t>
      </w:r>
      <w:r w:rsidR="001F5336">
        <w:rPr>
          <w:rFonts w:ascii="Times New Roman" w:hAnsi="Times New Roman" w:cs="Times New Roman"/>
          <w:lang w:eastAsia="en-US"/>
        </w:rPr>
        <w:t>.</w:t>
      </w:r>
    </w:p>
    <w:p w:rsidR="001448E9" w:rsidRPr="00477C72" w:rsidRDefault="001448E9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5.</w:t>
      </w:r>
    </w:p>
    <w:p w:rsidR="00A93DB1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1F5336">
        <w:rPr>
          <w:rFonts w:ascii="Times New Roman" w:hAnsi="Times New Roman" w:cs="Times New Roman"/>
          <w:bCs/>
          <w:lang w:eastAsia="en-US"/>
        </w:rPr>
        <w:t>Установите правильную последовательность…</w:t>
      </w:r>
    </w:p>
    <w:p w:rsidR="001F5336" w:rsidRDefault="001F5336" w:rsidP="001F5336">
      <w:pPr>
        <w:ind w:left="709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 xml:space="preserve">1) </w:t>
      </w:r>
      <w:r w:rsidRPr="001F5336">
        <w:rPr>
          <w:rFonts w:ascii="Times New Roman" w:hAnsi="Times New Roman" w:cs="Times New Roman"/>
          <w:bCs/>
          <w:lang w:eastAsia="en-US"/>
        </w:rPr>
        <w:t>Подготовка стенда для калибровки.</w:t>
      </w:r>
    </w:p>
    <w:p w:rsidR="001F5336" w:rsidRPr="001F5336" w:rsidRDefault="001F5336" w:rsidP="001F5336">
      <w:pPr>
        <w:ind w:left="709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 xml:space="preserve">2) </w:t>
      </w:r>
      <w:r w:rsidRPr="001F5336">
        <w:rPr>
          <w:rFonts w:ascii="Times New Roman" w:hAnsi="Times New Roman" w:cs="Times New Roman"/>
          <w:bCs/>
          <w:lang w:eastAsia="en-US"/>
        </w:rPr>
        <w:t>Фиксация результатов калибровки.</w:t>
      </w:r>
    </w:p>
    <w:p w:rsidR="001F5336" w:rsidRPr="001F5336" w:rsidRDefault="001F5336" w:rsidP="001F5336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 w:rsidRPr="001F5336">
        <w:rPr>
          <w:rFonts w:ascii="Times New Roman" w:hAnsi="Times New Roman" w:cs="Times New Roman"/>
          <w:bCs/>
          <w:lang w:eastAsia="en-US"/>
        </w:rPr>
        <w:t>3)</w:t>
      </w:r>
      <w:r>
        <w:rPr>
          <w:rFonts w:ascii="Times New Roman" w:hAnsi="Times New Roman" w:cs="Times New Roman"/>
          <w:bCs/>
          <w:lang w:eastAsia="en-US"/>
        </w:rPr>
        <w:t xml:space="preserve"> </w:t>
      </w:r>
      <w:r w:rsidRPr="001F5336">
        <w:rPr>
          <w:rFonts w:ascii="Times New Roman" w:hAnsi="Times New Roman" w:cs="Times New Roman"/>
          <w:bCs/>
          <w:lang w:eastAsia="en-US"/>
        </w:rPr>
        <w:t>Проверка исправности манометра.</w:t>
      </w:r>
    </w:p>
    <w:p w:rsidR="001F5336" w:rsidRPr="001F5336" w:rsidRDefault="001F5336" w:rsidP="001F5336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 xml:space="preserve">4) </w:t>
      </w:r>
      <w:r w:rsidRPr="001F5336">
        <w:rPr>
          <w:rFonts w:ascii="Times New Roman" w:hAnsi="Times New Roman" w:cs="Times New Roman"/>
          <w:bCs/>
          <w:lang w:eastAsia="en-US"/>
        </w:rPr>
        <w:t>Сравнение показаний манометра с эталонным прибором.</w:t>
      </w:r>
    </w:p>
    <w:p w:rsidR="001F5336" w:rsidRPr="001F5336" w:rsidRDefault="001F5336" w:rsidP="001F5336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 xml:space="preserve">5) </w:t>
      </w:r>
      <w:r w:rsidRPr="001F5336">
        <w:rPr>
          <w:rFonts w:ascii="Times New Roman" w:hAnsi="Times New Roman" w:cs="Times New Roman"/>
          <w:bCs/>
          <w:lang w:eastAsia="en-US"/>
        </w:rPr>
        <w:t>Выдача протокола калибровки.</w:t>
      </w: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открытого типа</w:t>
      </w: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Default="00A93DB1" w:rsidP="00C25BBE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C25BBE" w:rsidRDefault="00C25BBE" w:rsidP="00C25BBE">
      <w:pPr>
        <w:jc w:val="both"/>
        <w:rPr>
          <w:rFonts w:ascii="Times New Roman" w:hAnsi="Times New Roman" w:cs="Times New Roman"/>
          <w:lang w:eastAsia="en-US"/>
        </w:rPr>
      </w:pPr>
      <w:r w:rsidRPr="00C25BBE">
        <w:rPr>
          <w:rFonts w:ascii="Times New Roman" w:hAnsi="Times New Roman" w:cs="Times New Roman"/>
          <w:lang w:eastAsia="en-US"/>
        </w:rPr>
        <w:t xml:space="preserve">Вставьте пропущенное слово: </w:t>
      </w:r>
    </w:p>
    <w:p w:rsidR="00C25BBE" w:rsidRDefault="00C25BBE" w:rsidP="00C25BBE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C25BBE">
        <w:rPr>
          <w:rFonts w:ascii="Times New Roman" w:hAnsi="Times New Roman" w:cs="Times New Roman"/>
          <w:lang w:eastAsia="en-US"/>
        </w:rPr>
        <w:t>Прибор, который показывает более близкие к реальности значения, считается ________ точным.</w:t>
      </w:r>
    </w:p>
    <w:p w:rsidR="005A52D1" w:rsidRPr="00477C72" w:rsidRDefault="005A52D1" w:rsidP="00C25BBE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 xml:space="preserve">Задание № </w:t>
      </w:r>
      <w:r w:rsidR="00C25BBE">
        <w:rPr>
          <w:rFonts w:ascii="Times New Roman" w:hAnsi="Times New Roman" w:cs="Times New Roman"/>
          <w:lang w:eastAsia="en-US"/>
        </w:rPr>
        <w:t>2</w:t>
      </w:r>
    </w:p>
    <w:p w:rsidR="00C25BBE" w:rsidRDefault="00C25BBE" w:rsidP="00A93DB1">
      <w:pPr>
        <w:jc w:val="both"/>
        <w:rPr>
          <w:rFonts w:ascii="Times New Roman" w:hAnsi="Times New Roman" w:cs="Times New Roman"/>
          <w:lang w:eastAsia="en-US"/>
        </w:rPr>
      </w:pPr>
      <w:r w:rsidRPr="00C25BBE">
        <w:rPr>
          <w:rFonts w:ascii="Times New Roman" w:hAnsi="Times New Roman" w:cs="Times New Roman"/>
          <w:lang w:eastAsia="en-US"/>
        </w:rPr>
        <w:t xml:space="preserve">Вставьте пропущенное слово: </w:t>
      </w:r>
    </w:p>
    <w:p w:rsidR="00A93DB1" w:rsidRDefault="00C25BBE" w:rsidP="00C25BBE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C25BBE">
        <w:rPr>
          <w:rFonts w:ascii="Times New Roman" w:hAnsi="Times New Roman" w:cs="Times New Roman"/>
          <w:lang w:eastAsia="en-US"/>
        </w:rPr>
        <w:t>Погрешности, которые случаются без какой-либо системы и непредсказуемы, называются ________.</w:t>
      </w:r>
    </w:p>
    <w:p w:rsidR="005A52D1" w:rsidRPr="00477C72" w:rsidRDefault="005A52D1" w:rsidP="00C25BBE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3.</w:t>
      </w:r>
    </w:p>
    <w:p w:rsidR="005A52D1" w:rsidRPr="00477C72" w:rsidRDefault="005A52D1" w:rsidP="00A93DB1">
      <w:pPr>
        <w:jc w:val="both"/>
        <w:rPr>
          <w:rFonts w:ascii="Times New Roman" w:hAnsi="Times New Roman" w:cs="Times New Roman"/>
          <w:lang w:eastAsia="en-US"/>
        </w:rPr>
      </w:pPr>
      <w:r w:rsidRPr="005A52D1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A93DB1" w:rsidRDefault="005A52D1" w:rsidP="005A52D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Прибор, </w:t>
      </w:r>
      <w:r w:rsidRPr="005A52D1">
        <w:rPr>
          <w:rFonts w:ascii="Times New Roman" w:hAnsi="Times New Roman" w:cs="Times New Roman"/>
          <w:lang w:eastAsia="en-US"/>
        </w:rPr>
        <w:t>который используется для отображения давления в системе, называется ________.</w:t>
      </w:r>
    </w:p>
    <w:p w:rsidR="005A52D1" w:rsidRPr="00477C72" w:rsidRDefault="005A52D1" w:rsidP="005A52D1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4.</w:t>
      </w:r>
    </w:p>
    <w:p w:rsidR="005A52D1" w:rsidRPr="005A52D1" w:rsidRDefault="005A52D1" w:rsidP="005A52D1">
      <w:pPr>
        <w:jc w:val="both"/>
        <w:rPr>
          <w:rFonts w:ascii="Times New Roman" w:hAnsi="Times New Roman" w:cs="Times New Roman"/>
          <w:lang w:eastAsia="en-US"/>
        </w:rPr>
      </w:pPr>
      <w:r w:rsidRPr="005A52D1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A93DB1" w:rsidRDefault="005A52D1" w:rsidP="005A52D1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A52D1">
        <w:rPr>
          <w:rFonts w:ascii="Times New Roman" w:hAnsi="Times New Roman" w:cs="Times New Roman"/>
          <w:lang w:eastAsia="en-US"/>
        </w:rPr>
        <w:t>Прибор, который предупреждает о высокой температуре, называется</w:t>
      </w:r>
      <w:r>
        <w:rPr>
          <w:rFonts w:ascii="Times New Roman" w:hAnsi="Times New Roman" w:cs="Times New Roman"/>
          <w:lang w:eastAsia="en-US"/>
        </w:rPr>
        <w:t xml:space="preserve"> ___________.</w:t>
      </w:r>
    </w:p>
    <w:p w:rsidR="005A52D1" w:rsidRPr="00477C72" w:rsidRDefault="005A52D1" w:rsidP="005A52D1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5.</w:t>
      </w:r>
    </w:p>
    <w:p w:rsidR="005A52D1" w:rsidRPr="005A52D1" w:rsidRDefault="005A52D1" w:rsidP="005A52D1">
      <w:pPr>
        <w:jc w:val="both"/>
        <w:rPr>
          <w:rFonts w:ascii="Times New Roman" w:hAnsi="Times New Roman" w:cs="Times New Roman"/>
          <w:lang w:eastAsia="en-US"/>
        </w:rPr>
      </w:pPr>
      <w:r w:rsidRPr="005A52D1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886B5D" w:rsidRDefault="005A52D1" w:rsidP="005A52D1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A52D1">
        <w:rPr>
          <w:rFonts w:ascii="Times New Roman" w:hAnsi="Times New Roman" w:cs="Times New Roman"/>
          <w:lang w:eastAsia="en-US"/>
        </w:rPr>
        <w:t>Прибор, который показывает скорость движения автомобиля, называется ________.</w:t>
      </w:r>
    </w:p>
    <w:p w:rsidR="00886B5D" w:rsidRPr="00477C72" w:rsidRDefault="00886B5D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b/>
          <w:i/>
          <w:lang w:eastAsia="en-US"/>
        </w:rPr>
      </w:pPr>
      <w:r>
        <w:rPr>
          <w:rFonts w:ascii="Times New Roman" w:hAnsi="Times New Roman" w:cs="Times New Roman"/>
          <w:b/>
          <w:i/>
          <w:lang w:eastAsia="en-US"/>
        </w:rPr>
        <w:t xml:space="preserve">Проверяемая компетенция: </w:t>
      </w:r>
      <w:r w:rsidRPr="00477C72">
        <w:rPr>
          <w:rFonts w:ascii="Times New Roman" w:hAnsi="Times New Roman" w:cs="Times New Roman"/>
          <w:b/>
          <w:i/>
          <w:lang w:eastAsia="en-US"/>
        </w:rPr>
        <w:t>ПК 1.4</w:t>
      </w:r>
      <w:r>
        <w:rPr>
          <w:rFonts w:ascii="Times New Roman" w:hAnsi="Times New Roman" w:cs="Times New Roman"/>
          <w:b/>
          <w:i/>
          <w:lang w:eastAsia="en-US"/>
        </w:rPr>
        <w:t>.</w:t>
      </w: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закрытого типа (тесты)</w:t>
      </w:r>
    </w:p>
    <w:p w:rsidR="00A93DB1" w:rsidRPr="00477C72" w:rsidRDefault="00A93DB1" w:rsidP="00A93DB1">
      <w:pPr>
        <w:ind w:firstLine="709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143334" w:rsidRPr="00143334" w:rsidRDefault="00143334" w:rsidP="00143334">
      <w:pPr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>Что такое стандартизация?</w:t>
      </w:r>
    </w:p>
    <w:p w:rsidR="00143334" w:rsidRP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>А) Процесс унификации различных измерений</w:t>
      </w:r>
    </w:p>
    <w:p w:rsidR="00143334" w:rsidRP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>Б) Процесс установления технических стандартов для продукции</w:t>
      </w:r>
    </w:p>
    <w:p w:rsidR="00143334" w:rsidRP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>В) Процесс проверки качества продукции</w:t>
      </w:r>
    </w:p>
    <w:p w:rsidR="00A93DB1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>Г) Процесс упаковки продукции</w:t>
      </w:r>
    </w:p>
    <w:p w:rsidR="00143334" w:rsidRPr="00477C72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2.</w:t>
      </w:r>
    </w:p>
    <w:p w:rsidR="00143334" w:rsidRPr="00143334" w:rsidRDefault="00143334" w:rsidP="00143334">
      <w:pPr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>Какова основная цель стандартизации в производстве?</w:t>
      </w:r>
    </w:p>
    <w:p w:rsidR="00143334" w:rsidRP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>А) Уменьшение стоимости производства</w:t>
      </w:r>
    </w:p>
    <w:p w:rsidR="00143334" w:rsidRP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>Б) Улучшение качества продукции</w:t>
      </w:r>
    </w:p>
    <w:p w:rsidR="00143334" w:rsidRP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>В) Увеличение скорости производства</w:t>
      </w:r>
    </w:p>
    <w:p w:rsidR="00A93DB1" w:rsidRPr="00477C72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>Г) Все вышеперечисленное</w:t>
      </w:r>
    </w:p>
    <w:p w:rsidR="00143334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№ 3. </w:t>
      </w:r>
    </w:p>
    <w:p w:rsidR="00A93DB1" w:rsidRPr="00143334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143334">
        <w:rPr>
          <w:rFonts w:ascii="Times New Roman" w:hAnsi="Times New Roman" w:cs="Times New Roman"/>
          <w:bCs/>
          <w:lang w:eastAsia="en-US"/>
        </w:rPr>
        <w:t>Установите соответствие между термином и определением</w:t>
      </w:r>
    </w:p>
    <w:p w:rsidR="00143334" w:rsidRP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А) </w:t>
      </w:r>
      <w:r w:rsidRPr="00143334">
        <w:rPr>
          <w:rFonts w:ascii="Times New Roman" w:hAnsi="Times New Roman" w:cs="Times New Roman"/>
          <w:lang w:eastAsia="en-US"/>
        </w:rPr>
        <w:t>Стандартизация</w:t>
      </w:r>
    </w:p>
    <w:p w:rsidR="00143334" w:rsidRP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Б) </w:t>
      </w:r>
      <w:r w:rsidRPr="00143334">
        <w:rPr>
          <w:rFonts w:ascii="Times New Roman" w:hAnsi="Times New Roman" w:cs="Times New Roman"/>
          <w:lang w:eastAsia="en-US"/>
        </w:rPr>
        <w:t>ISO</w:t>
      </w:r>
    </w:p>
    <w:p w:rsidR="00143334" w:rsidRP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В) </w:t>
      </w:r>
      <w:r w:rsidRPr="00143334">
        <w:rPr>
          <w:rFonts w:ascii="Times New Roman" w:hAnsi="Times New Roman" w:cs="Times New Roman"/>
          <w:lang w:eastAsia="en-US"/>
        </w:rPr>
        <w:t>Технический регламент</w:t>
      </w:r>
    </w:p>
    <w:p w:rsidR="00A93DB1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Г) </w:t>
      </w:r>
      <w:r w:rsidRPr="00143334">
        <w:rPr>
          <w:rFonts w:ascii="Times New Roman" w:hAnsi="Times New Roman" w:cs="Times New Roman"/>
          <w:lang w:eastAsia="en-US"/>
        </w:rPr>
        <w:t>Сертификация</w:t>
      </w:r>
    </w:p>
    <w:p w:rsidR="00143334" w:rsidRDefault="00143334" w:rsidP="00143334">
      <w:pPr>
        <w:jc w:val="both"/>
        <w:rPr>
          <w:rFonts w:ascii="Times New Roman" w:hAnsi="Times New Roman" w:cs="Times New Roman"/>
          <w:lang w:eastAsia="en-US"/>
        </w:rPr>
      </w:pPr>
    </w:p>
    <w:p w:rsidR="00143334" w:rsidRDefault="00143334" w:rsidP="00143334">
      <w:pPr>
        <w:jc w:val="both"/>
        <w:rPr>
          <w:rFonts w:ascii="Times New Roman" w:hAnsi="Times New Roman" w:cs="Times New Roman"/>
          <w:lang w:eastAsia="en-US"/>
        </w:rPr>
      </w:pPr>
      <w:r w:rsidRPr="00143334">
        <w:rPr>
          <w:rFonts w:ascii="Times New Roman" w:hAnsi="Times New Roman" w:cs="Times New Roman"/>
          <w:lang w:eastAsia="en-US"/>
        </w:rPr>
        <w:tab/>
        <w:t>1</w:t>
      </w:r>
      <w:r>
        <w:rPr>
          <w:rFonts w:ascii="Times New Roman" w:hAnsi="Times New Roman" w:cs="Times New Roman"/>
          <w:lang w:eastAsia="en-US"/>
        </w:rPr>
        <w:t xml:space="preserve">) </w:t>
      </w:r>
      <w:r w:rsidRPr="00143334">
        <w:rPr>
          <w:rFonts w:ascii="Times New Roman" w:hAnsi="Times New Roman" w:cs="Times New Roman"/>
          <w:lang w:eastAsia="en-US"/>
        </w:rPr>
        <w:t>Международная организация, разрабатывающая и публикующая международные стандарты.</w:t>
      </w:r>
    </w:p>
    <w:p w:rsidR="00143334" w:rsidRDefault="00143334" w:rsidP="00143334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ab/>
        <w:t xml:space="preserve">2) </w:t>
      </w:r>
      <w:r w:rsidRPr="00143334">
        <w:rPr>
          <w:rFonts w:ascii="Times New Roman" w:hAnsi="Times New Roman" w:cs="Times New Roman"/>
          <w:lang w:eastAsia="en-US"/>
        </w:rPr>
        <w:t>Набор требований к продукции или процессам, обеспечивающий их совместимость и взаимозаменяемость.</w:t>
      </w:r>
    </w:p>
    <w:p w:rsidR="00143334" w:rsidRDefault="00143334" w:rsidP="00143334">
      <w:pPr>
        <w:ind w:firstLine="36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3)</w:t>
      </w:r>
      <w:r w:rsidRPr="00143334">
        <w:rPr>
          <w:rFonts w:ascii="Times New Roman" w:hAnsi="Times New Roman" w:cs="Times New Roman"/>
          <w:lang w:eastAsia="en-US"/>
        </w:rPr>
        <w:t xml:space="preserve"> Процедура подтверждения соответствия продукции установленным требованиям.</w:t>
      </w:r>
    </w:p>
    <w:p w:rsidR="00143334" w:rsidRDefault="00143334" w:rsidP="00143334">
      <w:pPr>
        <w:ind w:firstLine="360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4)</w:t>
      </w:r>
      <w:r w:rsidRPr="00143334">
        <w:t></w:t>
      </w:r>
      <w:r w:rsidRPr="00143334">
        <w:rPr>
          <w:rFonts w:ascii="Times New Roman" w:hAnsi="Times New Roman" w:cs="Times New Roman"/>
          <w:lang w:eastAsia="en-US"/>
        </w:rPr>
        <w:t>Обязательные нормы и правила, которые должны соблюдаться при производстве и реализации товаров.</w:t>
      </w:r>
    </w:p>
    <w:p w:rsidR="00143334" w:rsidRPr="00477C72" w:rsidRDefault="00143334" w:rsidP="00143334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left="360"/>
        <w:contextualSpacing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4. </w:t>
      </w:r>
    </w:p>
    <w:p w:rsidR="00A93DB1" w:rsidRPr="00143334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143334">
        <w:rPr>
          <w:rFonts w:ascii="Times New Roman" w:hAnsi="Times New Roman" w:cs="Times New Roman"/>
          <w:bCs/>
          <w:lang w:eastAsia="en-US"/>
        </w:rPr>
        <w:t>Установите соответствие между термином и определением</w:t>
      </w:r>
    </w:p>
    <w:p w:rsidR="00A93DB1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А)</w:t>
      </w:r>
      <w:r w:rsidRPr="00143334">
        <w:rPr>
          <w:rFonts w:ascii="Times New Roman" w:hAnsi="Times New Roman" w:cs="Times New Roman"/>
          <w:lang w:eastAsia="en-US"/>
        </w:rPr>
        <w:t xml:space="preserve"> Стандарт</w:t>
      </w:r>
    </w:p>
    <w:p w:rsid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Б)</w:t>
      </w:r>
      <w:r w:rsidRPr="00143334">
        <w:rPr>
          <w:rFonts w:ascii="Times New Roman" w:hAnsi="Times New Roman" w:cs="Times New Roman"/>
          <w:lang w:eastAsia="en-US"/>
        </w:rPr>
        <w:t xml:space="preserve"> Соответствие</w:t>
      </w:r>
    </w:p>
    <w:p w:rsid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В)</w:t>
      </w:r>
      <w:r w:rsidRPr="00143334">
        <w:rPr>
          <w:rFonts w:ascii="Times New Roman" w:hAnsi="Times New Roman" w:cs="Times New Roman"/>
          <w:lang w:eastAsia="en-US"/>
        </w:rPr>
        <w:t xml:space="preserve"> Аккредитация</w:t>
      </w:r>
    </w:p>
    <w:p w:rsidR="00143334" w:rsidRDefault="00143334" w:rsidP="00143334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Г)</w:t>
      </w:r>
      <w:r w:rsidRPr="00143334">
        <w:rPr>
          <w:rFonts w:ascii="Times New Roman" w:hAnsi="Times New Roman" w:cs="Times New Roman"/>
          <w:lang w:eastAsia="en-US"/>
        </w:rPr>
        <w:t xml:space="preserve"> Международное сотрудничество</w:t>
      </w:r>
    </w:p>
    <w:p w:rsidR="00143334" w:rsidRDefault="00143334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143334" w:rsidRDefault="00143334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1) </w:t>
      </w:r>
      <w:r w:rsidRPr="00143334">
        <w:rPr>
          <w:rFonts w:ascii="Times New Roman" w:hAnsi="Times New Roman" w:cs="Times New Roman"/>
          <w:lang w:eastAsia="en-US"/>
        </w:rPr>
        <w:t>Процесс оценки и признания компетентности организации по проведению определённых работ.</w:t>
      </w:r>
    </w:p>
    <w:p w:rsidR="00143334" w:rsidRDefault="00143334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2)</w:t>
      </w:r>
      <w:r w:rsidR="0052720F">
        <w:rPr>
          <w:rFonts w:ascii="Times New Roman" w:hAnsi="Times New Roman" w:cs="Times New Roman"/>
          <w:lang w:eastAsia="en-US"/>
        </w:rPr>
        <w:t xml:space="preserve"> </w:t>
      </w:r>
      <w:r w:rsidR="0052720F" w:rsidRPr="0052720F">
        <w:rPr>
          <w:rFonts w:ascii="Times New Roman" w:hAnsi="Times New Roman" w:cs="Times New Roman"/>
          <w:lang w:eastAsia="en-US"/>
        </w:rPr>
        <w:t>Взаимодействие стран или организаций в разработке и применении стандартов.</w:t>
      </w:r>
    </w:p>
    <w:p w:rsidR="00143334" w:rsidRDefault="00143334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3)</w:t>
      </w:r>
      <w:r w:rsidR="0052720F">
        <w:rPr>
          <w:rFonts w:ascii="Times New Roman" w:hAnsi="Times New Roman" w:cs="Times New Roman"/>
          <w:lang w:eastAsia="en-US"/>
        </w:rPr>
        <w:t xml:space="preserve"> </w:t>
      </w:r>
      <w:r w:rsidR="0052720F" w:rsidRPr="0052720F">
        <w:rPr>
          <w:rFonts w:ascii="Times New Roman" w:hAnsi="Times New Roman" w:cs="Times New Roman"/>
          <w:lang w:eastAsia="en-US"/>
        </w:rPr>
        <w:t>Согласованность продукции или услуг с установленными требованиями.</w:t>
      </w:r>
    </w:p>
    <w:p w:rsidR="00143334" w:rsidRDefault="00143334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4)</w:t>
      </w:r>
      <w:r w:rsidR="0052720F">
        <w:rPr>
          <w:rFonts w:ascii="Times New Roman" w:hAnsi="Times New Roman" w:cs="Times New Roman"/>
          <w:lang w:eastAsia="en-US"/>
        </w:rPr>
        <w:t xml:space="preserve"> </w:t>
      </w:r>
      <w:r w:rsidR="0052720F" w:rsidRPr="0052720F">
        <w:rPr>
          <w:rFonts w:ascii="Times New Roman" w:hAnsi="Times New Roman" w:cs="Times New Roman"/>
          <w:lang w:eastAsia="en-US"/>
        </w:rPr>
        <w:t>Документ, устанавливающий для общего и многократного использования правила, руководства или характеристики.</w:t>
      </w:r>
    </w:p>
    <w:p w:rsidR="00143334" w:rsidRPr="00477C72" w:rsidRDefault="00143334" w:rsidP="0052720F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5.</w:t>
      </w:r>
    </w:p>
    <w:p w:rsidR="00A93DB1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52720F">
        <w:rPr>
          <w:rFonts w:ascii="Times New Roman" w:hAnsi="Times New Roman" w:cs="Times New Roman"/>
          <w:bCs/>
          <w:lang w:eastAsia="en-US"/>
        </w:rPr>
        <w:t>Установите правильную последовательность…</w:t>
      </w:r>
    </w:p>
    <w:p w:rsidR="0052720F" w:rsidRPr="0052720F" w:rsidRDefault="0052720F" w:rsidP="0052720F">
      <w:pPr>
        <w:jc w:val="both"/>
        <w:rPr>
          <w:rFonts w:ascii="Times New Roman" w:hAnsi="Times New Roman" w:cs="Times New Roman"/>
          <w:bCs/>
          <w:lang w:eastAsia="en-US"/>
        </w:rPr>
      </w:pPr>
      <w:r w:rsidRPr="00366132">
        <w:rPr>
          <w:rFonts w:ascii="Times New Roman" w:hAnsi="Times New Roman" w:cs="Times New Roman"/>
          <w:bCs/>
          <w:lang w:eastAsia="en-US"/>
        </w:rPr>
        <w:tab/>
      </w:r>
      <w:r w:rsidRPr="0052720F">
        <w:rPr>
          <w:rFonts w:ascii="Times New Roman" w:hAnsi="Times New Roman" w:cs="Times New Roman"/>
          <w:bCs/>
          <w:lang w:val="en-US" w:eastAsia="en-US"/>
        </w:rPr>
        <w:t>A</w:t>
      </w:r>
      <w:r>
        <w:rPr>
          <w:rFonts w:ascii="Times New Roman" w:hAnsi="Times New Roman" w:cs="Times New Roman"/>
          <w:bCs/>
          <w:lang w:eastAsia="en-US"/>
        </w:rPr>
        <w:t xml:space="preserve">) </w:t>
      </w:r>
      <w:r w:rsidRPr="0052720F">
        <w:rPr>
          <w:rFonts w:ascii="Times New Roman" w:hAnsi="Times New Roman" w:cs="Times New Roman"/>
          <w:bCs/>
          <w:lang w:eastAsia="en-US"/>
        </w:rPr>
        <w:t>Публикация стандарта</w:t>
      </w:r>
    </w:p>
    <w:p w:rsidR="0052720F" w:rsidRPr="0052720F" w:rsidRDefault="0052720F" w:rsidP="0052720F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 xml:space="preserve">Б) </w:t>
      </w:r>
      <w:r w:rsidRPr="0052720F">
        <w:rPr>
          <w:rFonts w:ascii="Times New Roman" w:hAnsi="Times New Roman" w:cs="Times New Roman"/>
          <w:bCs/>
          <w:lang w:eastAsia="en-US"/>
        </w:rPr>
        <w:t>Разработка проекта стандарта</w:t>
      </w:r>
    </w:p>
    <w:p w:rsidR="0052720F" w:rsidRPr="0052720F" w:rsidRDefault="0052720F" w:rsidP="0052720F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 xml:space="preserve">В) </w:t>
      </w:r>
      <w:r w:rsidRPr="0052720F">
        <w:rPr>
          <w:rFonts w:ascii="Times New Roman" w:hAnsi="Times New Roman" w:cs="Times New Roman"/>
          <w:bCs/>
          <w:lang w:eastAsia="en-US"/>
        </w:rPr>
        <w:t>Обсуждение проекта с заинтересованными сторонами</w:t>
      </w:r>
    </w:p>
    <w:p w:rsidR="0052720F" w:rsidRPr="0052720F" w:rsidRDefault="0052720F" w:rsidP="0052720F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>
        <w:rPr>
          <w:rFonts w:ascii="Times New Roman" w:hAnsi="Times New Roman" w:cs="Times New Roman"/>
          <w:bCs/>
          <w:lang w:eastAsia="en-US"/>
        </w:rPr>
        <w:t xml:space="preserve">Г) </w:t>
      </w:r>
      <w:r w:rsidRPr="0052720F">
        <w:rPr>
          <w:rFonts w:ascii="Times New Roman" w:hAnsi="Times New Roman" w:cs="Times New Roman"/>
          <w:bCs/>
          <w:lang w:eastAsia="en-US"/>
        </w:rPr>
        <w:t>Определение потребности в стандарте</w:t>
      </w: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открытого типа</w:t>
      </w: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Default="00A93DB1" w:rsidP="0052720F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52720F" w:rsidRDefault="0052720F" w:rsidP="0052720F">
      <w:pPr>
        <w:jc w:val="both"/>
        <w:rPr>
          <w:rFonts w:ascii="Times New Roman" w:hAnsi="Times New Roman" w:cs="Times New Roman"/>
          <w:lang w:eastAsia="en-US"/>
        </w:rPr>
      </w:pPr>
      <w:r w:rsidRPr="0052720F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52720F" w:rsidRDefault="0052720F" w:rsidP="0052720F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2720F">
        <w:rPr>
          <w:rFonts w:ascii="Times New Roman" w:hAnsi="Times New Roman" w:cs="Times New Roman"/>
          <w:lang w:eastAsia="en-US"/>
        </w:rPr>
        <w:t>Процесс оценки соответствия включает в себя проверку того, что продукция или услуги ________ установленным требованиям.</w:t>
      </w:r>
    </w:p>
    <w:p w:rsidR="0052720F" w:rsidRPr="00477C72" w:rsidRDefault="0052720F" w:rsidP="0052720F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 xml:space="preserve">Задание № </w:t>
      </w:r>
      <w:r w:rsidR="0052720F">
        <w:rPr>
          <w:rFonts w:ascii="Times New Roman" w:hAnsi="Times New Roman" w:cs="Times New Roman"/>
          <w:lang w:eastAsia="en-US"/>
        </w:rPr>
        <w:t>2</w:t>
      </w:r>
    </w:p>
    <w:p w:rsidR="00A93DB1" w:rsidRDefault="0052720F" w:rsidP="00A93DB1">
      <w:pPr>
        <w:jc w:val="both"/>
        <w:rPr>
          <w:rFonts w:ascii="Times New Roman" w:hAnsi="Times New Roman" w:cs="Times New Roman"/>
          <w:lang w:eastAsia="en-US"/>
        </w:rPr>
      </w:pPr>
      <w:r w:rsidRPr="0052720F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52720F" w:rsidRDefault="0052720F" w:rsidP="0052720F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2720F">
        <w:rPr>
          <w:rFonts w:ascii="Times New Roman" w:hAnsi="Times New Roman" w:cs="Times New Roman"/>
          <w:lang w:eastAsia="en-US"/>
        </w:rPr>
        <w:t xml:space="preserve">Стандарты могут быть </w:t>
      </w:r>
      <w:r w:rsidR="005D1577">
        <w:rPr>
          <w:rFonts w:ascii="Times New Roman" w:hAnsi="Times New Roman" w:cs="Times New Roman"/>
          <w:lang w:eastAsia="en-US"/>
        </w:rPr>
        <w:t>признаны</w:t>
      </w:r>
      <w:r w:rsidRPr="0052720F">
        <w:rPr>
          <w:rFonts w:ascii="Times New Roman" w:hAnsi="Times New Roman" w:cs="Times New Roman"/>
          <w:lang w:eastAsia="en-US"/>
        </w:rPr>
        <w:t xml:space="preserve"> на </w:t>
      </w:r>
      <w:r w:rsidR="005D1577">
        <w:rPr>
          <w:rFonts w:ascii="Times New Roman" w:hAnsi="Times New Roman" w:cs="Times New Roman"/>
          <w:lang w:eastAsia="en-US"/>
        </w:rPr>
        <w:t>_____________</w:t>
      </w:r>
      <w:r w:rsidRPr="0052720F">
        <w:rPr>
          <w:rFonts w:ascii="Times New Roman" w:hAnsi="Times New Roman" w:cs="Times New Roman"/>
          <w:lang w:eastAsia="en-US"/>
        </w:rPr>
        <w:t>, региональном или национальном уровне.</w:t>
      </w:r>
    </w:p>
    <w:p w:rsidR="0052720F" w:rsidRPr="00477C72" w:rsidRDefault="0052720F" w:rsidP="0052720F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3.</w:t>
      </w:r>
    </w:p>
    <w:p w:rsidR="00A93DB1" w:rsidRDefault="0052720F" w:rsidP="00A93DB1">
      <w:pPr>
        <w:jc w:val="both"/>
        <w:rPr>
          <w:rFonts w:ascii="Times New Roman" w:hAnsi="Times New Roman" w:cs="Times New Roman"/>
          <w:lang w:eastAsia="en-US"/>
        </w:rPr>
      </w:pPr>
      <w:r w:rsidRPr="0052720F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52720F" w:rsidRDefault="0052720F" w:rsidP="0052720F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2720F">
        <w:rPr>
          <w:rFonts w:ascii="Times New Roman" w:hAnsi="Times New Roman" w:cs="Times New Roman"/>
          <w:lang w:eastAsia="en-US"/>
        </w:rPr>
        <w:t>Соответствие стандартам часто является ________ для экспорта товаров.</w:t>
      </w:r>
      <w:r w:rsidR="005D1577">
        <w:rPr>
          <w:rFonts w:ascii="Times New Roman" w:hAnsi="Times New Roman" w:cs="Times New Roman"/>
          <w:lang w:eastAsia="en-US"/>
        </w:rPr>
        <w:t xml:space="preserve"> </w:t>
      </w:r>
    </w:p>
    <w:p w:rsidR="0052720F" w:rsidRPr="00477C72" w:rsidRDefault="0052720F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4.</w:t>
      </w:r>
    </w:p>
    <w:p w:rsidR="003117AF" w:rsidRPr="00477C72" w:rsidRDefault="003117AF" w:rsidP="00A93DB1">
      <w:pPr>
        <w:jc w:val="both"/>
        <w:rPr>
          <w:rFonts w:ascii="Times New Roman" w:hAnsi="Times New Roman" w:cs="Times New Roman"/>
          <w:lang w:eastAsia="en-US"/>
        </w:rPr>
      </w:pPr>
      <w:r w:rsidRPr="003117AF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A93DB1" w:rsidRDefault="003117AF" w:rsidP="003117AF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3117AF">
        <w:rPr>
          <w:rFonts w:ascii="Times New Roman" w:hAnsi="Times New Roman" w:cs="Times New Roman"/>
          <w:lang w:eastAsia="en-US"/>
        </w:rPr>
        <w:t>Стандартизация играет ключевую роль в обеспечении ________ и безопасности продукции.</w:t>
      </w:r>
    </w:p>
    <w:p w:rsidR="003117AF" w:rsidRPr="00477C72" w:rsidRDefault="003117AF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5.</w:t>
      </w:r>
    </w:p>
    <w:p w:rsidR="003117AF" w:rsidRDefault="003117AF" w:rsidP="00A93DB1">
      <w:pPr>
        <w:jc w:val="both"/>
        <w:rPr>
          <w:rFonts w:ascii="Times New Roman" w:hAnsi="Times New Roman" w:cs="Times New Roman"/>
          <w:lang w:eastAsia="en-US"/>
        </w:rPr>
      </w:pPr>
      <w:r w:rsidRPr="003117AF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3117AF" w:rsidRDefault="003117AF" w:rsidP="003117AF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3117AF">
        <w:rPr>
          <w:rFonts w:ascii="Times New Roman" w:hAnsi="Times New Roman" w:cs="Times New Roman"/>
          <w:lang w:eastAsia="en-US"/>
        </w:rPr>
        <w:t>Организация, занимающаяся разработкой стандартов, должна быть ________ от коммерческих интересов.</w:t>
      </w:r>
    </w:p>
    <w:p w:rsidR="003117AF" w:rsidRPr="00477C72" w:rsidRDefault="003117AF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Default="00A93DB1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B63E65" w:rsidRDefault="00B63E65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B63E65" w:rsidRPr="00477C72" w:rsidRDefault="00B63E65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b/>
          <w:i/>
          <w:lang w:eastAsia="en-US"/>
        </w:rPr>
      </w:pPr>
      <w:r w:rsidRPr="00477C72">
        <w:rPr>
          <w:rFonts w:ascii="Times New Roman" w:hAnsi="Times New Roman" w:cs="Times New Roman"/>
          <w:b/>
          <w:i/>
          <w:lang w:eastAsia="en-US"/>
        </w:rPr>
        <w:t xml:space="preserve">Проверяемая компетенция: </w:t>
      </w:r>
      <w:r w:rsidR="00CE550F" w:rsidRPr="00477C72">
        <w:rPr>
          <w:rFonts w:ascii="Times New Roman" w:hAnsi="Times New Roman" w:cs="Times New Roman"/>
          <w:b/>
          <w:i/>
          <w:lang w:eastAsia="en-US"/>
        </w:rPr>
        <w:t>ПК 2.1</w:t>
      </w:r>
      <w:r>
        <w:rPr>
          <w:rFonts w:ascii="Times New Roman" w:hAnsi="Times New Roman" w:cs="Times New Roman"/>
          <w:b/>
          <w:i/>
          <w:lang w:eastAsia="en-US"/>
        </w:rPr>
        <w:t>.</w:t>
      </w: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закрытого типа (тесты)</w:t>
      </w:r>
    </w:p>
    <w:p w:rsidR="00A93DB1" w:rsidRPr="00477C72" w:rsidRDefault="00A93DB1" w:rsidP="00A93DB1">
      <w:pPr>
        <w:ind w:firstLine="709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5D1577" w:rsidRPr="005D1577" w:rsidRDefault="005D1577" w:rsidP="005D1577">
      <w:pPr>
        <w:jc w:val="both"/>
        <w:rPr>
          <w:rFonts w:ascii="Times New Roman" w:hAnsi="Times New Roman" w:cs="Times New Roman"/>
          <w:lang w:eastAsia="en-US"/>
        </w:rPr>
      </w:pPr>
      <w:r w:rsidRPr="005D1577">
        <w:rPr>
          <w:rFonts w:ascii="Times New Roman" w:hAnsi="Times New Roman" w:cs="Times New Roman"/>
          <w:lang w:eastAsia="en-US"/>
        </w:rPr>
        <w:t>Для получения сертификата соответствия, производитель должен предоставить ________ образцы продукции для испытаний.</w:t>
      </w:r>
    </w:p>
    <w:p w:rsidR="005D1577" w:rsidRPr="005D1577" w:rsidRDefault="005D1577" w:rsidP="005D1577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D1577">
        <w:rPr>
          <w:rFonts w:ascii="Times New Roman" w:hAnsi="Times New Roman" w:cs="Times New Roman"/>
          <w:lang w:eastAsia="en-US"/>
        </w:rPr>
        <w:t>А) случайные</w:t>
      </w:r>
    </w:p>
    <w:p w:rsidR="005D1577" w:rsidRPr="005D1577" w:rsidRDefault="005D1577" w:rsidP="005D1577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D1577">
        <w:rPr>
          <w:rFonts w:ascii="Times New Roman" w:hAnsi="Times New Roman" w:cs="Times New Roman"/>
          <w:lang w:eastAsia="en-US"/>
        </w:rPr>
        <w:t>Б) все</w:t>
      </w:r>
    </w:p>
    <w:p w:rsidR="005D1577" w:rsidRPr="005D1577" w:rsidRDefault="005D1577" w:rsidP="005D1577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D1577">
        <w:rPr>
          <w:rFonts w:ascii="Times New Roman" w:hAnsi="Times New Roman" w:cs="Times New Roman"/>
          <w:lang w:eastAsia="en-US"/>
        </w:rPr>
        <w:t>В) выборочные</w:t>
      </w:r>
    </w:p>
    <w:p w:rsidR="00A93DB1" w:rsidRDefault="005D1577" w:rsidP="005D1577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D1577">
        <w:rPr>
          <w:rFonts w:ascii="Times New Roman" w:hAnsi="Times New Roman" w:cs="Times New Roman"/>
          <w:lang w:eastAsia="en-US"/>
        </w:rPr>
        <w:t>Г) определённые</w:t>
      </w:r>
    </w:p>
    <w:p w:rsidR="005D1577" w:rsidRPr="00477C72" w:rsidRDefault="005D1577" w:rsidP="005D1577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2.</w:t>
      </w:r>
    </w:p>
    <w:p w:rsidR="005D1577" w:rsidRPr="005D1577" w:rsidRDefault="005D1577" w:rsidP="005D1577">
      <w:pPr>
        <w:jc w:val="both"/>
        <w:rPr>
          <w:rFonts w:ascii="Times New Roman" w:hAnsi="Times New Roman" w:cs="Times New Roman"/>
          <w:lang w:eastAsia="en-US"/>
        </w:rPr>
      </w:pPr>
      <w:r w:rsidRPr="005D1577">
        <w:rPr>
          <w:rFonts w:ascii="Times New Roman" w:hAnsi="Times New Roman" w:cs="Times New Roman"/>
          <w:lang w:eastAsia="en-US"/>
        </w:rPr>
        <w:t>Какой орган отвечает за разработку международных стандартов?</w:t>
      </w:r>
    </w:p>
    <w:p w:rsidR="005D1577" w:rsidRPr="005D1577" w:rsidRDefault="005D1577" w:rsidP="005D1577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D1577">
        <w:rPr>
          <w:rFonts w:ascii="Times New Roman" w:hAnsi="Times New Roman" w:cs="Times New Roman"/>
          <w:lang w:eastAsia="en-US"/>
        </w:rPr>
        <w:t>А) ВТО (Всемирная торговая организация)</w:t>
      </w:r>
    </w:p>
    <w:p w:rsidR="005D1577" w:rsidRPr="005D1577" w:rsidRDefault="005D1577" w:rsidP="005D1577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D1577">
        <w:rPr>
          <w:rFonts w:ascii="Times New Roman" w:hAnsi="Times New Roman" w:cs="Times New Roman"/>
          <w:lang w:eastAsia="en-US"/>
        </w:rPr>
        <w:t>Б) ISO (Международная организация по стандартизации)</w:t>
      </w:r>
    </w:p>
    <w:p w:rsidR="005D1577" w:rsidRPr="005D1577" w:rsidRDefault="005D1577" w:rsidP="005D1577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D1577">
        <w:rPr>
          <w:rFonts w:ascii="Times New Roman" w:hAnsi="Times New Roman" w:cs="Times New Roman"/>
          <w:lang w:eastAsia="en-US"/>
        </w:rPr>
        <w:t>В) IEC (Международная электротехническая комиссия)</w:t>
      </w:r>
    </w:p>
    <w:p w:rsidR="00A93DB1" w:rsidRDefault="005D1577" w:rsidP="005D1577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D1577">
        <w:rPr>
          <w:rFonts w:ascii="Times New Roman" w:hAnsi="Times New Roman" w:cs="Times New Roman"/>
          <w:lang w:eastAsia="en-US"/>
        </w:rPr>
        <w:t>Г) ITU (Международный союз электросвязи)</w:t>
      </w:r>
    </w:p>
    <w:p w:rsidR="005D1577" w:rsidRPr="00477C72" w:rsidRDefault="005D1577" w:rsidP="005D1577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№ 3. </w:t>
      </w:r>
    </w:p>
    <w:p w:rsidR="00A93DB1" w:rsidRPr="0065658D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65658D">
        <w:rPr>
          <w:rFonts w:ascii="Times New Roman" w:hAnsi="Times New Roman" w:cs="Times New Roman"/>
          <w:bCs/>
          <w:lang w:eastAsia="en-US"/>
        </w:rPr>
        <w:t>Установите соответствие между термином и определением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65658D">
        <w:rPr>
          <w:rFonts w:ascii="Times New Roman" w:hAnsi="Times New Roman" w:cs="Times New Roman"/>
          <w:lang w:eastAsia="en-US"/>
        </w:rPr>
        <w:t>А</w:t>
      </w:r>
      <w:r>
        <w:rPr>
          <w:rFonts w:ascii="Times New Roman" w:hAnsi="Times New Roman" w:cs="Times New Roman"/>
          <w:lang w:eastAsia="en-US"/>
        </w:rPr>
        <w:t>)</w:t>
      </w:r>
      <w:r w:rsidRPr="0065658D">
        <w:rPr>
          <w:rFonts w:ascii="Times New Roman" w:hAnsi="Times New Roman" w:cs="Times New Roman"/>
          <w:lang w:eastAsia="en-US"/>
        </w:rPr>
        <w:t xml:space="preserve"> Сертификация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65658D">
        <w:rPr>
          <w:rFonts w:ascii="Times New Roman" w:hAnsi="Times New Roman" w:cs="Times New Roman"/>
          <w:lang w:eastAsia="en-US"/>
        </w:rPr>
        <w:t>Б</w:t>
      </w:r>
      <w:r>
        <w:rPr>
          <w:rFonts w:ascii="Times New Roman" w:hAnsi="Times New Roman" w:cs="Times New Roman"/>
          <w:lang w:eastAsia="en-US"/>
        </w:rPr>
        <w:t>)</w:t>
      </w:r>
      <w:r w:rsidRPr="0065658D">
        <w:rPr>
          <w:rFonts w:ascii="Times New Roman" w:hAnsi="Times New Roman" w:cs="Times New Roman"/>
          <w:lang w:eastAsia="en-US"/>
        </w:rPr>
        <w:t xml:space="preserve"> Аккредитация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65658D">
        <w:rPr>
          <w:rFonts w:ascii="Times New Roman" w:hAnsi="Times New Roman" w:cs="Times New Roman"/>
          <w:lang w:eastAsia="en-US"/>
        </w:rPr>
        <w:t>В</w:t>
      </w:r>
      <w:r>
        <w:rPr>
          <w:rFonts w:ascii="Times New Roman" w:hAnsi="Times New Roman" w:cs="Times New Roman"/>
          <w:lang w:eastAsia="en-US"/>
        </w:rPr>
        <w:t>)</w:t>
      </w:r>
      <w:r w:rsidRPr="0065658D">
        <w:rPr>
          <w:rFonts w:ascii="Times New Roman" w:hAnsi="Times New Roman" w:cs="Times New Roman"/>
          <w:lang w:eastAsia="en-US"/>
        </w:rPr>
        <w:t xml:space="preserve"> Стандарт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65658D">
        <w:rPr>
          <w:rFonts w:ascii="Times New Roman" w:hAnsi="Times New Roman" w:cs="Times New Roman"/>
          <w:lang w:eastAsia="en-US"/>
        </w:rPr>
        <w:t>Г</w:t>
      </w:r>
      <w:r>
        <w:rPr>
          <w:rFonts w:ascii="Times New Roman" w:hAnsi="Times New Roman" w:cs="Times New Roman"/>
          <w:lang w:eastAsia="en-US"/>
        </w:rPr>
        <w:t>)</w:t>
      </w:r>
      <w:r w:rsidRPr="0065658D">
        <w:rPr>
          <w:rFonts w:ascii="Times New Roman" w:hAnsi="Times New Roman" w:cs="Times New Roman"/>
          <w:lang w:eastAsia="en-US"/>
        </w:rPr>
        <w:t xml:space="preserve"> Декларирование соответствия</w:t>
      </w:r>
    </w:p>
    <w:p w:rsidR="0065658D" w:rsidRPr="0065658D" w:rsidRDefault="0065658D" w:rsidP="0065658D">
      <w:pPr>
        <w:jc w:val="both"/>
        <w:rPr>
          <w:rFonts w:ascii="Times New Roman" w:hAnsi="Times New Roman" w:cs="Times New Roman"/>
          <w:lang w:eastAsia="en-US"/>
        </w:rPr>
      </w:pP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65658D">
        <w:rPr>
          <w:rFonts w:ascii="Times New Roman" w:hAnsi="Times New Roman" w:cs="Times New Roman"/>
          <w:lang w:eastAsia="en-US"/>
        </w:rPr>
        <w:t>1)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65658D">
        <w:rPr>
          <w:rFonts w:ascii="Times New Roman" w:hAnsi="Times New Roman" w:cs="Times New Roman"/>
          <w:lang w:eastAsia="en-US"/>
        </w:rPr>
        <w:t>Процесс официального признания, что организация или лицо компетентны выполнять определенные задачи.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2) </w:t>
      </w:r>
      <w:r w:rsidRPr="0065658D">
        <w:rPr>
          <w:rFonts w:ascii="Times New Roman" w:hAnsi="Times New Roman" w:cs="Times New Roman"/>
          <w:lang w:eastAsia="en-US"/>
        </w:rPr>
        <w:t>Документ, устанавливающий требования, характеристики или правила, которым должна соответствовать продукция или услуга.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3) </w:t>
      </w:r>
      <w:r w:rsidRPr="0065658D">
        <w:rPr>
          <w:rFonts w:ascii="Times New Roman" w:hAnsi="Times New Roman" w:cs="Times New Roman"/>
          <w:lang w:eastAsia="en-US"/>
        </w:rPr>
        <w:t>Процедура, посредством которой производитель самостоятельно подтверждает и заявляет, что его продукция соответствует определенным стандартам или требованиям.</w:t>
      </w:r>
    </w:p>
    <w:p w:rsidR="00A93DB1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4) </w:t>
      </w:r>
      <w:r w:rsidRPr="0065658D">
        <w:rPr>
          <w:rFonts w:ascii="Times New Roman" w:hAnsi="Times New Roman" w:cs="Times New Roman"/>
          <w:lang w:eastAsia="en-US"/>
        </w:rPr>
        <w:t>Процесс подтверждения соответствия продукции, услуг или систем управления определенным стандартам или требованиям.</w:t>
      </w:r>
    </w:p>
    <w:p w:rsidR="0065658D" w:rsidRPr="00477C72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left="360"/>
        <w:contextualSpacing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4. </w:t>
      </w:r>
    </w:p>
    <w:p w:rsidR="00A93DB1" w:rsidRPr="0065658D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65658D">
        <w:rPr>
          <w:rFonts w:ascii="Times New Roman" w:hAnsi="Times New Roman" w:cs="Times New Roman"/>
          <w:bCs/>
          <w:lang w:eastAsia="en-US"/>
        </w:rPr>
        <w:t>Установите соответствие между термином и определением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65658D">
        <w:rPr>
          <w:rFonts w:ascii="Times New Roman" w:hAnsi="Times New Roman" w:cs="Times New Roman"/>
          <w:lang w:eastAsia="en-US"/>
        </w:rPr>
        <w:t>А</w:t>
      </w:r>
      <w:r>
        <w:rPr>
          <w:rFonts w:ascii="Times New Roman" w:hAnsi="Times New Roman" w:cs="Times New Roman"/>
          <w:lang w:eastAsia="en-US"/>
        </w:rPr>
        <w:t>)</w:t>
      </w:r>
      <w:r w:rsidRPr="0065658D">
        <w:rPr>
          <w:rFonts w:ascii="Times New Roman" w:hAnsi="Times New Roman" w:cs="Times New Roman"/>
          <w:lang w:eastAsia="en-US"/>
        </w:rPr>
        <w:t xml:space="preserve"> Технический регламент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65658D">
        <w:rPr>
          <w:rFonts w:ascii="Times New Roman" w:hAnsi="Times New Roman" w:cs="Times New Roman"/>
          <w:lang w:eastAsia="en-US"/>
        </w:rPr>
        <w:t>Б</w:t>
      </w:r>
      <w:r>
        <w:rPr>
          <w:rFonts w:ascii="Times New Roman" w:hAnsi="Times New Roman" w:cs="Times New Roman"/>
          <w:lang w:eastAsia="en-US"/>
        </w:rPr>
        <w:t>)</w:t>
      </w:r>
      <w:r w:rsidRPr="0065658D">
        <w:rPr>
          <w:rFonts w:ascii="Times New Roman" w:hAnsi="Times New Roman" w:cs="Times New Roman"/>
          <w:lang w:eastAsia="en-US"/>
        </w:rPr>
        <w:t xml:space="preserve"> Система менеджмента качества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65658D">
        <w:rPr>
          <w:rFonts w:ascii="Times New Roman" w:hAnsi="Times New Roman" w:cs="Times New Roman"/>
          <w:lang w:eastAsia="en-US"/>
        </w:rPr>
        <w:t>В</w:t>
      </w:r>
      <w:r>
        <w:rPr>
          <w:rFonts w:ascii="Times New Roman" w:hAnsi="Times New Roman" w:cs="Times New Roman"/>
          <w:lang w:eastAsia="en-US"/>
        </w:rPr>
        <w:t>)</w:t>
      </w:r>
      <w:r w:rsidRPr="0065658D">
        <w:rPr>
          <w:rFonts w:ascii="Times New Roman" w:hAnsi="Times New Roman" w:cs="Times New Roman"/>
          <w:lang w:eastAsia="en-US"/>
        </w:rPr>
        <w:t xml:space="preserve"> Соответствие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65658D">
        <w:rPr>
          <w:rFonts w:ascii="Times New Roman" w:hAnsi="Times New Roman" w:cs="Times New Roman"/>
          <w:lang w:eastAsia="en-US"/>
        </w:rPr>
        <w:t>Г</w:t>
      </w:r>
      <w:r>
        <w:rPr>
          <w:rFonts w:ascii="Times New Roman" w:hAnsi="Times New Roman" w:cs="Times New Roman"/>
          <w:lang w:eastAsia="en-US"/>
        </w:rPr>
        <w:t>)</w:t>
      </w:r>
      <w:r w:rsidRPr="0065658D">
        <w:rPr>
          <w:rFonts w:ascii="Times New Roman" w:hAnsi="Times New Roman" w:cs="Times New Roman"/>
          <w:lang w:eastAsia="en-US"/>
        </w:rPr>
        <w:t xml:space="preserve"> Испытательная лаборатория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65658D">
        <w:rPr>
          <w:rFonts w:ascii="Times New Roman" w:hAnsi="Times New Roman" w:cs="Times New Roman"/>
          <w:lang w:eastAsia="en-US"/>
        </w:rPr>
        <w:t>1)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65658D">
        <w:rPr>
          <w:rFonts w:ascii="Times New Roman" w:hAnsi="Times New Roman" w:cs="Times New Roman"/>
          <w:lang w:eastAsia="en-US"/>
        </w:rPr>
        <w:t>Набор процедур и процессов, используемых компанией для обеспечения, что продукция или услуги удовлетворяют установленным требованиям.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2) </w:t>
      </w:r>
      <w:r w:rsidRPr="0065658D">
        <w:rPr>
          <w:rFonts w:ascii="Times New Roman" w:hAnsi="Times New Roman" w:cs="Times New Roman"/>
          <w:lang w:eastAsia="en-US"/>
        </w:rPr>
        <w:t>Организация, аккредитованная на проведение испытаний и измерений в соответствии с установленными стандартами.</w:t>
      </w:r>
    </w:p>
    <w:p w:rsidR="0065658D" w:rsidRP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3) </w:t>
      </w:r>
      <w:r w:rsidRPr="0065658D">
        <w:rPr>
          <w:rFonts w:ascii="Times New Roman" w:hAnsi="Times New Roman" w:cs="Times New Roman"/>
          <w:lang w:eastAsia="en-US"/>
        </w:rPr>
        <w:t>Соответствие продукции, услуг или систем управления определенным требованиям или стандартам.</w:t>
      </w:r>
    </w:p>
    <w:p w:rsidR="00A93DB1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4) </w:t>
      </w:r>
      <w:r w:rsidRPr="0065658D">
        <w:rPr>
          <w:rFonts w:ascii="Times New Roman" w:hAnsi="Times New Roman" w:cs="Times New Roman"/>
          <w:lang w:eastAsia="en-US"/>
        </w:rPr>
        <w:t>Документ, устанавливающий минимально допустимые требования к продукции или услугам для обеспечения их безопасности.</w:t>
      </w:r>
    </w:p>
    <w:p w:rsidR="0065658D" w:rsidRDefault="0065658D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B63E65" w:rsidRDefault="00B63E65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B63E65" w:rsidRDefault="00B63E65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B63E65" w:rsidRDefault="00B63E65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B63E65" w:rsidRPr="00477C72" w:rsidRDefault="00B63E65" w:rsidP="0065658D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5.</w:t>
      </w:r>
    </w:p>
    <w:p w:rsidR="00B63E65" w:rsidRPr="00B63E65" w:rsidRDefault="00B63E65" w:rsidP="00B63E65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 w:rsidRPr="00B63E65">
        <w:rPr>
          <w:rFonts w:ascii="Times New Roman" w:hAnsi="Times New Roman" w:cs="Times New Roman"/>
          <w:bCs/>
          <w:lang w:eastAsia="en-US"/>
        </w:rPr>
        <w:t>Установите правильную последовательность следующих действий при сертификации нового продукта:</w:t>
      </w:r>
    </w:p>
    <w:p w:rsidR="00B63E65" w:rsidRPr="00B63E65" w:rsidRDefault="00B63E65" w:rsidP="00B63E65">
      <w:pPr>
        <w:ind w:left="709"/>
        <w:jc w:val="both"/>
        <w:rPr>
          <w:rFonts w:ascii="Times New Roman" w:hAnsi="Times New Roman" w:cs="Times New Roman"/>
          <w:bCs/>
          <w:lang w:eastAsia="en-US"/>
        </w:rPr>
      </w:pPr>
      <w:r w:rsidRPr="00B63E65">
        <w:rPr>
          <w:rFonts w:ascii="Times New Roman" w:hAnsi="Times New Roman" w:cs="Times New Roman"/>
          <w:bCs/>
          <w:lang w:eastAsia="en-US"/>
        </w:rPr>
        <w:t>1)</w:t>
      </w:r>
      <w:r>
        <w:rPr>
          <w:rFonts w:ascii="Times New Roman" w:hAnsi="Times New Roman" w:cs="Times New Roman"/>
          <w:bCs/>
          <w:lang w:eastAsia="en-US"/>
        </w:rPr>
        <w:t xml:space="preserve"> </w:t>
      </w:r>
      <w:r w:rsidRPr="00B63E65">
        <w:rPr>
          <w:rFonts w:ascii="Times New Roman" w:hAnsi="Times New Roman" w:cs="Times New Roman"/>
          <w:bCs/>
          <w:lang w:eastAsia="en-US"/>
        </w:rPr>
        <w:t>Определение стандартов и требований, которым должен соответствовать продукт.</w:t>
      </w:r>
    </w:p>
    <w:p w:rsidR="00B63E65" w:rsidRPr="00B63E65" w:rsidRDefault="00B63E65" w:rsidP="00B63E65">
      <w:pPr>
        <w:ind w:left="709"/>
        <w:jc w:val="both"/>
        <w:rPr>
          <w:rFonts w:ascii="Times New Roman" w:hAnsi="Times New Roman" w:cs="Times New Roman"/>
          <w:bCs/>
          <w:lang w:eastAsia="en-US"/>
        </w:rPr>
      </w:pPr>
      <w:r w:rsidRPr="00B63E65">
        <w:rPr>
          <w:rFonts w:ascii="Times New Roman" w:hAnsi="Times New Roman" w:cs="Times New Roman"/>
          <w:bCs/>
          <w:lang w:eastAsia="en-US"/>
        </w:rPr>
        <w:t>2) Подача заявления и необходимых документов в выбранный орган по сертификации.</w:t>
      </w:r>
    </w:p>
    <w:p w:rsidR="00B63E65" w:rsidRPr="00B63E65" w:rsidRDefault="00B63E65" w:rsidP="00B63E65">
      <w:pPr>
        <w:ind w:left="709"/>
        <w:jc w:val="both"/>
        <w:rPr>
          <w:rFonts w:ascii="Times New Roman" w:hAnsi="Times New Roman" w:cs="Times New Roman"/>
          <w:bCs/>
          <w:lang w:eastAsia="en-US"/>
        </w:rPr>
      </w:pPr>
      <w:r w:rsidRPr="00B63E65">
        <w:rPr>
          <w:rFonts w:ascii="Times New Roman" w:hAnsi="Times New Roman" w:cs="Times New Roman"/>
          <w:bCs/>
          <w:lang w:eastAsia="en-US"/>
        </w:rPr>
        <w:t>3) Получение и анализ отчета об испытаниях продукции.</w:t>
      </w:r>
    </w:p>
    <w:p w:rsidR="00B63E65" w:rsidRPr="00B63E65" w:rsidRDefault="00B63E65" w:rsidP="00B63E65">
      <w:pPr>
        <w:ind w:left="709"/>
        <w:jc w:val="both"/>
        <w:rPr>
          <w:rFonts w:ascii="Times New Roman" w:hAnsi="Times New Roman" w:cs="Times New Roman"/>
          <w:bCs/>
          <w:lang w:eastAsia="en-US"/>
        </w:rPr>
      </w:pPr>
      <w:r w:rsidRPr="00B63E65">
        <w:rPr>
          <w:rFonts w:ascii="Times New Roman" w:hAnsi="Times New Roman" w:cs="Times New Roman"/>
          <w:bCs/>
          <w:lang w:eastAsia="en-US"/>
        </w:rPr>
        <w:t>4) Испытание продукции в аккредитованной лаборатории.</w:t>
      </w:r>
    </w:p>
    <w:p w:rsidR="00B63E65" w:rsidRPr="00B63E65" w:rsidRDefault="00B63E65" w:rsidP="00B63E65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 w:rsidRPr="00B63E65">
        <w:rPr>
          <w:rFonts w:ascii="Times New Roman" w:hAnsi="Times New Roman" w:cs="Times New Roman"/>
          <w:bCs/>
          <w:lang w:eastAsia="en-US"/>
        </w:rPr>
        <w:t>5) Выдача сертификата соответствия после подтверждения соответствия продукта стандартам.</w:t>
      </w: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открытого типа</w:t>
      </w: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5A3E44" w:rsidRDefault="00A93DB1" w:rsidP="00B63E65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B63E65" w:rsidRDefault="005A3E44" w:rsidP="00B63E65">
      <w:pPr>
        <w:jc w:val="both"/>
        <w:rPr>
          <w:rFonts w:ascii="Times New Roman" w:hAnsi="Times New Roman" w:cs="Times New Roman"/>
          <w:lang w:eastAsia="en-US"/>
        </w:rPr>
      </w:pPr>
      <w:r w:rsidRPr="005A3E44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5A3E44" w:rsidRDefault="005A3E44" w:rsidP="005A3E4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A3E44">
        <w:rPr>
          <w:rFonts w:ascii="Times New Roman" w:hAnsi="Times New Roman" w:cs="Times New Roman"/>
          <w:lang w:eastAsia="en-US"/>
        </w:rPr>
        <w:t>Сертификат ________ подтверждает, что продукция соответствует установленным стандартам.</w:t>
      </w:r>
    </w:p>
    <w:p w:rsidR="005A3E44" w:rsidRPr="00477C72" w:rsidRDefault="005A3E44" w:rsidP="00B63E65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 xml:space="preserve">Задание № </w:t>
      </w:r>
      <w:r w:rsidR="005D1577">
        <w:rPr>
          <w:rFonts w:ascii="Times New Roman" w:hAnsi="Times New Roman" w:cs="Times New Roman"/>
          <w:lang w:eastAsia="en-US"/>
        </w:rPr>
        <w:t>2</w:t>
      </w:r>
    </w:p>
    <w:p w:rsidR="00A93DB1" w:rsidRDefault="005A3E44" w:rsidP="00A93DB1">
      <w:pPr>
        <w:jc w:val="both"/>
        <w:rPr>
          <w:rFonts w:ascii="Times New Roman" w:hAnsi="Times New Roman" w:cs="Times New Roman"/>
          <w:lang w:eastAsia="en-US"/>
        </w:rPr>
      </w:pPr>
      <w:r w:rsidRPr="005A3E44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5A3E44" w:rsidRDefault="005A3E44" w:rsidP="005A3E4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A3E44">
        <w:rPr>
          <w:rFonts w:ascii="Times New Roman" w:hAnsi="Times New Roman" w:cs="Times New Roman"/>
          <w:lang w:eastAsia="en-US"/>
        </w:rPr>
        <w:t>Процесс сертификации начинается с подачи ________ на получение сертификата.</w:t>
      </w:r>
    </w:p>
    <w:p w:rsidR="005A3E44" w:rsidRPr="00477C72" w:rsidRDefault="005A3E44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3.</w:t>
      </w:r>
    </w:p>
    <w:p w:rsidR="00A93DB1" w:rsidRDefault="005A3E44" w:rsidP="00A93DB1">
      <w:pPr>
        <w:jc w:val="both"/>
        <w:rPr>
          <w:rFonts w:ascii="Times New Roman" w:hAnsi="Times New Roman" w:cs="Times New Roman"/>
          <w:lang w:eastAsia="en-US"/>
        </w:rPr>
      </w:pPr>
      <w:r w:rsidRPr="005A3E44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5A3E44" w:rsidRDefault="005A3E44" w:rsidP="005A3E4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A3E44">
        <w:rPr>
          <w:rFonts w:ascii="Times New Roman" w:hAnsi="Times New Roman" w:cs="Times New Roman"/>
          <w:lang w:eastAsia="en-US"/>
        </w:rPr>
        <w:t xml:space="preserve">Сертификация </w:t>
      </w:r>
      <w:proofErr w:type="gramStart"/>
      <w:r w:rsidRPr="005A3E44">
        <w:rPr>
          <w:rFonts w:ascii="Times New Roman" w:hAnsi="Times New Roman" w:cs="Times New Roman"/>
          <w:lang w:eastAsia="en-US"/>
        </w:rPr>
        <w:t>может быть</w:t>
      </w:r>
      <w:proofErr w:type="gramEnd"/>
      <w:r w:rsidRPr="005A3E44">
        <w:rPr>
          <w:rFonts w:ascii="Times New Roman" w:hAnsi="Times New Roman" w:cs="Times New Roman"/>
          <w:lang w:eastAsia="en-US"/>
        </w:rPr>
        <w:t xml:space="preserve"> как обязательной, так и ________, в зависимости от типа продукции.</w:t>
      </w:r>
    </w:p>
    <w:p w:rsidR="005A3E44" w:rsidRPr="00477C72" w:rsidRDefault="005A3E44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4.</w:t>
      </w:r>
    </w:p>
    <w:p w:rsidR="00A93DB1" w:rsidRDefault="005A3E44" w:rsidP="00A93DB1">
      <w:pPr>
        <w:jc w:val="both"/>
        <w:rPr>
          <w:rFonts w:ascii="Times New Roman" w:hAnsi="Times New Roman" w:cs="Times New Roman"/>
          <w:lang w:eastAsia="en-US"/>
        </w:rPr>
      </w:pPr>
      <w:r w:rsidRPr="005A3E44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5A3E44" w:rsidRDefault="005A3E44" w:rsidP="005A3E4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A3E44">
        <w:rPr>
          <w:rFonts w:ascii="Times New Roman" w:hAnsi="Times New Roman" w:cs="Times New Roman"/>
          <w:lang w:eastAsia="en-US"/>
        </w:rPr>
        <w:t xml:space="preserve">Сертификация является частью системы </w:t>
      </w:r>
      <w:r w:rsidRPr="004D6B15">
        <w:rPr>
          <w:rFonts w:ascii="Times New Roman" w:hAnsi="Times New Roman" w:cs="Times New Roman"/>
          <w:lang w:eastAsia="en-US"/>
        </w:rPr>
        <w:t>________</w:t>
      </w:r>
      <w:r w:rsidRPr="005A3E44">
        <w:rPr>
          <w:rFonts w:ascii="Times New Roman" w:hAnsi="Times New Roman" w:cs="Times New Roman"/>
          <w:lang w:eastAsia="en-US"/>
        </w:rPr>
        <w:t xml:space="preserve"> качества.</w:t>
      </w:r>
    </w:p>
    <w:p w:rsidR="005A3E44" w:rsidRPr="00477C72" w:rsidRDefault="005A3E44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5.</w:t>
      </w:r>
    </w:p>
    <w:p w:rsidR="00A93DB1" w:rsidRDefault="005A3E44" w:rsidP="00A93DB1">
      <w:pPr>
        <w:jc w:val="both"/>
        <w:rPr>
          <w:rFonts w:ascii="Times New Roman" w:hAnsi="Times New Roman" w:cs="Times New Roman"/>
          <w:lang w:eastAsia="en-US"/>
        </w:rPr>
      </w:pPr>
      <w:r w:rsidRPr="005A3E44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5A3E44" w:rsidRPr="00477C72" w:rsidRDefault="005A3E44" w:rsidP="005A3E44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A3E44">
        <w:rPr>
          <w:rFonts w:ascii="Times New Roman" w:hAnsi="Times New Roman" w:cs="Times New Roman"/>
          <w:lang w:eastAsia="en-US"/>
        </w:rPr>
        <w:t>Перед ввозом на территорию РФ, иностранная продукция должна иметь ________ соответствия.</w:t>
      </w:r>
    </w:p>
    <w:p w:rsidR="004D6B15" w:rsidRPr="00477C72" w:rsidRDefault="004D6B15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CE550F" w:rsidP="00A93DB1">
      <w:pPr>
        <w:ind w:firstLine="709"/>
        <w:jc w:val="both"/>
        <w:rPr>
          <w:rFonts w:ascii="Times New Roman" w:hAnsi="Times New Roman" w:cs="Times New Roman"/>
          <w:b/>
          <w:i/>
          <w:lang w:eastAsia="en-US"/>
        </w:rPr>
      </w:pPr>
      <w:r>
        <w:rPr>
          <w:rFonts w:ascii="Times New Roman" w:hAnsi="Times New Roman" w:cs="Times New Roman"/>
          <w:b/>
          <w:i/>
          <w:lang w:eastAsia="en-US"/>
        </w:rPr>
        <w:t xml:space="preserve">Проверяемая компетенция: </w:t>
      </w:r>
      <w:r w:rsidRPr="00477C72">
        <w:rPr>
          <w:rFonts w:ascii="Times New Roman" w:hAnsi="Times New Roman" w:cs="Times New Roman"/>
          <w:b/>
          <w:i/>
          <w:lang w:eastAsia="en-US"/>
        </w:rPr>
        <w:t>ПК 2.3</w:t>
      </w:r>
      <w:r w:rsidR="00A93DB1">
        <w:rPr>
          <w:rFonts w:ascii="Times New Roman" w:hAnsi="Times New Roman" w:cs="Times New Roman"/>
          <w:b/>
          <w:i/>
          <w:lang w:eastAsia="en-US"/>
        </w:rPr>
        <w:t>.</w:t>
      </w: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закрытого типа (тесты)</w:t>
      </w:r>
    </w:p>
    <w:p w:rsidR="00A93DB1" w:rsidRPr="00477C72" w:rsidRDefault="00A93DB1" w:rsidP="00A93DB1">
      <w:pPr>
        <w:ind w:firstLine="709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4D6B15" w:rsidRPr="004D6B15" w:rsidRDefault="004D6B15" w:rsidP="004D6B15">
      <w:pPr>
        <w:jc w:val="both"/>
        <w:rPr>
          <w:rFonts w:ascii="Times New Roman" w:hAnsi="Times New Roman" w:cs="Times New Roman"/>
          <w:lang w:eastAsia="en-US"/>
        </w:rPr>
      </w:pPr>
      <w:r w:rsidRPr="004D6B15">
        <w:rPr>
          <w:rFonts w:ascii="Times New Roman" w:hAnsi="Times New Roman" w:cs="Times New Roman"/>
          <w:lang w:eastAsia="en-US"/>
        </w:rPr>
        <w:t>Что обозначает маркировка CE на продукции?</w:t>
      </w:r>
    </w:p>
    <w:p w:rsidR="004D6B15" w:rsidRPr="004D6B15" w:rsidRDefault="004D6B15" w:rsidP="004D6B15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D6B15">
        <w:rPr>
          <w:rFonts w:ascii="Times New Roman" w:hAnsi="Times New Roman" w:cs="Times New Roman"/>
          <w:lang w:eastAsia="en-US"/>
        </w:rPr>
        <w:t>А) Продукция соответствует требованиям Европейского союза.</w:t>
      </w:r>
    </w:p>
    <w:p w:rsidR="004D6B15" w:rsidRPr="004D6B15" w:rsidRDefault="004D6B15" w:rsidP="004D6B15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D6B15">
        <w:rPr>
          <w:rFonts w:ascii="Times New Roman" w:hAnsi="Times New Roman" w:cs="Times New Roman"/>
          <w:lang w:eastAsia="en-US"/>
        </w:rPr>
        <w:t xml:space="preserve">Б) Продукция произведена в </w:t>
      </w:r>
      <w:r>
        <w:rPr>
          <w:rFonts w:ascii="Times New Roman" w:hAnsi="Times New Roman" w:cs="Times New Roman"/>
          <w:lang w:eastAsia="en-US"/>
        </w:rPr>
        <w:t>Пакистане</w:t>
      </w:r>
      <w:r w:rsidRPr="004D6B15">
        <w:rPr>
          <w:rFonts w:ascii="Times New Roman" w:hAnsi="Times New Roman" w:cs="Times New Roman"/>
          <w:lang w:eastAsia="en-US"/>
        </w:rPr>
        <w:t>.</w:t>
      </w:r>
    </w:p>
    <w:p w:rsidR="004D6B15" w:rsidRPr="004D6B15" w:rsidRDefault="004D6B15" w:rsidP="004D6B15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D6B15">
        <w:rPr>
          <w:rFonts w:ascii="Times New Roman" w:hAnsi="Times New Roman" w:cs="Times New Roman"/>
          <w:lang w:eastAsia="en-US"/>
        </w:rPr>
        <w:t>В) Продукция сертифицирована в Китае.</w:t>
      </w:r>
    </w:p>
    <w:p w:rsidR="00A93DB1" w:rsidRDefault="004D6B15" w:rsidP="004D6B15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D6B15">
        <w:rPr>
          <w:rFonts w:ascii="Times New Roman" w:hAnsi="Times New Roman" w:cs="Times New Roman"/>
          <w:lang w:eastAsia="en-US"/>
        </w:rPr>
        <w:t xml:space="preserve">Г) Продукция имеет высокую </w:t>
      </w:r>
      <w:proofErr w:type="spellStart"/>
      <w:r w:rsidRPr="004D6B15">
        <w:rPr>
          <w:rFonts w:ascii="Times New Roman" w:hAnsi="Times New Roman" w:cs="Times New Roman"/>
          <w:lang w:eastAsia="en-US"/>
        </w:rPr>
        <w:t>энергоэффективность</w:t>
      </w:r>
      <w:proofErr w:type="spellEnd"/>
      <w:r w:rsidRPr="004D6B15">
        <w:rPr>
          <w:rFonts w:ascii="Times New Roman" w:hAnsi="Times New Roman" w:cs="Times New Roman"/>
          <w:lang w:eastAsia="en-US"/>
        </w:rPr>
        <w:t>.</w:t>
      </w:r>
    </w:p>
    <w:p w:rsidR="004D6B15" w:rsidRPr="00477C72" w:rsidRDefault="004D6B15" w:rsidP="004D6B15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2.</w:t>
      </w:r>
    </w:p>
    <w:p w:rsidR="004D6B15" w:rsidRPr="004D6B15" w:rsidRDefault="004D6B15" w:rsidP="004D6B15">
      <w:pPr>
        <w:jc w:val="both"/>
        <w:rPr>
          <w:rFonts w:ascii="Times New Roman" w:hAnsi="Times New Roman" w:cs="Times New Roman"/>
          <w:lang w:eastAsia="en-US"/>
        </w:rPr>
      </w:pPr>
      <w:r w:rsidRPr="004D6B15">
        <w:rPr>
          <w:rFonts w:ascii="Times New Roman" w:hAnsi="Times New Roman" w:cs="Times New Roman"/>
          <w:lang w:eastAsia="en-US"/>
        </w:rPr>
        <w:t>Что такое калибровка?</w:t>
      </w:r>
    </w:p>
    <w:p w:rsidR="004D6B15" w:rsidRPr="004D6B15" w:rsidRDefault="004D6B15" w:rsidP="004D6B15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D6B15">
        <w:rPr>
          <w:rFonts w:ascii="Times New Roman" w:hAnsi="Times New Roman" w:cs="Times New Roman"/>
          <w:lang w:eastAsia="en-US"/>
        </w:rPr>
        <w:t>А) Проверка соответствия продукции стандартам.</w:t>
      </w:r>
    </w:p>
    <w:p w:rsidR="004D6B15" w:rsidRPr="004D6B15" w:rsidRDefault="004D6B15" w:rsidP="004D6B15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D6B15">
        <w:rPr>
          <w:rFonts w:ascii="Times New Roman" w:hAnsi="Times New Roman" w:cs="Times New Roman"/>
          <w:lang w:eastAsia="en-US"/>
        </w:rPr>
        <w:t>Б) Настройка измерительного оборудования для обеспечения точности измерений.</w:t>
      </w:r>
    </w:p>
    <w:p w:rsidR="004D6B15" w:rsidRPr="004D6B15" w:rsidRDefault="004D6B15" w:rsidP="004D6B15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D6B15">
        <w:rPr>
          <w:rFonts w:ascii="Times New Roman" w:hAnsi="Times New Roman" w:cs="Times New Roman"/>
          <w:lang w:eastAsia="en-US"/>
        </w:rPr>
        <w:t>В) Маркировка продукции.</w:t>
      </w:r>
    </w:p>
    <w:p w:rsidR="00A93DB1" w:rsidRDefault="004D6B15" w:rsidP="004D6B15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D6B15">
        <w:rPr>
          <w:rFonts w:ascii="Times New Roman" w:hAnsi="Times New Roman" w:cs="Times New Roman"/>
          <w:lang w:eastAsia="en-US"/>
        </w:rPr>
        <w:t>Г) Сертификация качества продукции.</w:t>
      </w:r>
    </w:p>
    <w:p w:rsidR="00575B76" w:rsidRPr="00477C72" w:rsidRDefault="00575B76" w:rsidP="004D6B15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№ 3. </w:t>
      </w:r>
    </w:p>
    <w:p w:rsidR="00A93DB1" w:rsidRPr="00575B76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575B76">
        <w:rPr>
          <w:rFonts w:ascii="Times New Roman" w:hAnsi="Times New Roman" w:cs="Times New Roman"/>
          <w:bCs/>
          <w:lang w:eastAsia="en-US"/>
        </w:rPr>
        <w:t>Установите соответствие между термином и определением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А) </w:t>
      </w:r>
      <w:r w:rsidRPr="00575B76">
        <w:rPr>
          <w:rFonts w:ascii="Times New Roman" w:hAnsi="Times New Roman" w:cs="Times New Roman"/>
          <w:lang w:eastAsia="en-US"/>
        </w:rPr>
        <w:t>Аккредитация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Б) </w:t>
      </w:r>
      <w:r w:rsidRPr="00575B76">
        <w:rPr>
          <w:rFonts w:ascii="Times New Roman" w:hAnsi="Times New Roman" w:cs="Times New Roman"/>
          <w:lang w:eastAsia="en-US"/>
        </w:rPr>
        <w:t>Стандартизация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В) </w:t>
      </w:r>
      <w:r w:rsidRPr="00575B76">
        <w:rPr>
          <w:rFonts w:ascii="Times New Roman" w:hAnsi="Times New Roman" w:cs="Times New Roman"/>
          <w:lang w:eastAsia="en-US"/>
        </w:rPr>
        <w:t>Калибровка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Г) </w:t>
      </w:r>
      <w:r w:rsidRPr="00575B76">
        <w:rPr>
          <w:rFonts w:ascii="Times New Roman" w:hAnsi="Times New Roman" w:cs="Times New Roman"/>
          <w:lang w:eastAsia="en-US"/>
        </w:rPr>
        <w:t>Сертификация</w:t>
      </w:r>
    </w:p>
    <w:p w:rsidR="00575B76" w:rsidRDefault="00575B76" w:rsidP="00575B76">
      <w:pPr>
        <w:jc w:val="both"/>
        <w:rPr>
          <w:rFonts w:ascii="Times New Roman" w:hAnsi="Times New Roman" w:cs="Times New Roman"/>
          <w:lang w:eastAsia="en-US"/>
        </w:rPr>
      </w:pP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1</w:t>
      </w:r>
      <w:r w:rsidRPr="00575B76">
        <w:rPr>
          <w:rFonts w:ascii="Times New Roman" w:hAnsi="Times New Roman" w:cs="Times New Roman"/>
          <w:lang w:eastAsia="en-US"/>
        </w:rPr>
        <w:t>) Процесс установления, подтверждения и применения правил с целью достижения оптимального порядка в определенном контексте.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2</w:t>
      </w:r>
      <w:r w:rsidRPr="00575B76">
        <w:rPr>
          <w:rFonts w:ascii="Times New Roman" w:hAnsi="Times New Roman" w:cs="Times New Roman"/>
          <w:lang w:eastAsia="en-US"/>
        </w:rPr>
        <w:t>) Процесс оценки соответствия, в ходе которого независимая сторона удостоверяет, что продукция, услуга или система соответствуют установленным стандартам.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3</w:t>
      </w:r>
      <w:r w:rsidRPr="00575B76">
        <w:rPr>
          <w:rFonts w:ascii="Times New Roman" w:hAnsi="Times New Roman" w:cs="Times New Roman"/>
          <w:lang w:eastAsia="en-US"/>
        </w:rPr>
        <w:t>) Процесс настройки измерительного оборудования или приборов для обеспечения точности и соответствия стандартам.</w:t>
      </w:r>
    </w:p>
    <w:p w:rsidR="00A93DB1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4</w:t>
      </w:r>
      <w:r w:rsidRPr="00575B76">
        <w:rPr>
          <w:rFonts w:ascii="Times New Roman" w:hAnsi="Times New Roman" w:cs="Times New Roman"/>
          <w:lang w:eastAsia="en-US"/>
        </w:rPr>
        <w:t>) Процесс, в ходе которого уполномоченный орган подтверждает компетентность организации выполнять определенные задачи.</w:t>
      </w:r>
    </w:p>
    <w:p w:rsidR="00575B76" w:rsidRPr="00477C72" w:rsidRDefault="00575B76" w:rsidP="00575B76">
      <w:pPr>
        <w:ind w:firstLine="360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left="360"/>
        <w:contextualSpacing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 xml:space="preserve">Задание 4. </w:t>
      </w:r>
    </w:p>
    <w:p w:rsidR="00A93DB1" w:rsidRPr="00E351F5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E351F5">
        <w:rPr>
          <w:rFonts w:ascii="Times New Roman" w:hAnsi="Times New Roman" w:cs="Times New Roman"/>
          <w:bCs/>
          <w:lang w:eastAsia="en-US"/>
        </w:rPr>
        <w:t>Установите соответствие между термином и определением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75B76">
        <w:rPr>
          <w:rFonts w:ascii="Times New Roman" w:hAnsi="Times New Roman" w:cs="Times New Roman"/>
          <w:lang w:eastAsia="en-US"/>
        </w:rPr>
        <w:t>1) Государственный стандарт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75B76">
        <w:rPr>
          <w:rFonts w:ascii="Times New Roman" w:hAnsi="Times New Roman" w:cs="Times New Roman"/>
          <w:lang w:eastAsia="en-US"/>
        </w:rPr>
        <w:t>2) Международный стандарт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75B76">
        <w:rPr>
          <w:rFonts w:ascii="Times New Roman" w:hAnsi="Times New Roman" w:cs="Times New Roman"/>
          <w:lang w:eastAsia="en-US"/>
        </w:rPr>
        <w:t>3) Отраслевой стандарт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75B76">
        <w:rPr>
          <w:rFonts w:ascii="Times New Roman" w:hAnsi="Times New Roman" w:cs="Times New Roman"/>
          <w:lang w:eastAsia="en-US"/>
        </w:rPr>
        <w:t>4) Корпоративный стандарт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75B76">
        <w:rPr>
          <w:rFonts w:ascii="Times New Roman" w:hAnsi="Times New Roman" w:cs="Times New Roman"/>
          <w:lang w:eastAsia="en-US"/>
        </w:rPr>
        <w:t>A) Стандарт, разработанный и принятый международной организацией по стандартизации и признанный на международном уровне.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75B76">
        <w:rPr>
          <w:rFonts w:ascii="Times New Roman" w:hAnsi="Times New Roman" w:cs="Times New Roman"/>
          <w:lang w:eastAsia="en-US"/>
        </w:rPr>
        <w:t>Б) Стандарт, разработанный и принятый в рамках одной компании и используемый в ее внутренних целях.</w:t>
      </w:r>
    </w:p>
    <w:p w:rsidR="00575B76" w:rsidRPr="00575B76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75B76">
        <w:rPr>
          <w:rFonts w:ascii="Times New Roman" w:hAnsi="Times New Roman" w:cs="Times New Roman"/>
          <w:lang w:eastAsia="en-US"/>
        </w:rPr>
        <w:t>В) Стандарт, разработанный и принятый на уровне отдельной отрасли или сектора экономики.</w:t>
      </w:r>
    </w:p>
    <w:p w:rsidR="00A93DB1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575B76">
        <w:rPr>
          <w:rFonts w:ascii="Times New Roman" w:hAnsi="Times New Roman" w:cs="Times New Roman"/>
          <w:lang w:eastAsia="en-US"/>
        </w:rPr>
        <w:t>Г) Стандарт, утвержденный и применяемый на уровне государства.</w:t>
      </w:r>
    </w:p>
    <w:p w:rsidR="00575B76" w:rsidRPr="00477C72" w:rsidRDefault="00575B76" w:rsidP="00575B76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Задание № 5.</w:t>
      </w:r>
    </w:p>
    <w:p w:rsidR="00A93DB1" w:rsidRPr="00E351F5" w:rsidRDefault="00A93DB1" w:rsidP="00A93DB1">
      <w:pPr>
        <w:jc w:val="both"/>
        <w:rPr>
          <w:rFonts w:ascii="Times New Roman" w:hAnsi="Times New Roman" w:cs="Times New Roman"/>
          <w:bCs/>
          <w:lang w:eastAsia="en-US"/>
        </w:rPr>
      </w:pPr>
      <w:r w:rsidRPr="00E351F5">
        <w:rPr>
          <w:rFonts w:ascii="Times New Roman" w:hAnsi="Times New Roman" w:cs="Times New Roman"/>
          <w:bCs/>
          <w:lang w:eastAsia="en-US"/>
        </w:rPr>
        <w:t>Установите правильную последовательность</w:t>
      </w:r>
      <w:r w:rsidR="00E351F5" w:rsidRPr="00E351F5">
        <w:rPr>
          <w:rFonts w:ascii="Times New Roman" w:hAnsi="Times New Roman" w:cs="Times New Roman"/>
          <w:bCs/>
          <w:lang w:eastAsia="en-US"/>
        </w:rPr>
        <w:t xml:space="preserve"> создание измерительной системы.</w:t>
      </w:r>
    </w:p>
    <w:p w:rsidR="00E351F5" w:rsidRPr="00E351F5" w:rsidRDefault="00E351F5" w:rsidP="00E351F5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 w:rsidRPr="00E351F5">
        <w:rPr>
          <w:rFonts w:ascii="Times New Roman" w:hAnsi="Times New Roman" w:cs="Times New Roman"/>
          <w:bCs/>
          <w:lang w:eastAsia="en-US"/>
        </w:rPr>
        <w:t>А) Выбор компонентов: Подбор необходимых датчиков, приборов и оборудования для сбора данных.</w:t>
      </w:r>
    </w:p>
    <w:p w:rsidR="00E351F5" w:rsidRPr="00E351F5" w:rsidRDefault="00E351F5" w:rsidP="00E351F5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 w:rsidRPr="00E351F5">
        <w:rPr>
          <w:rFonts w:ascii="Times New Roman" w:hAnsi="Times New Roman" w:cs="Times New Roman"/>
          <w:bCs/>
          <w:lang w:eastAsia="en-US"/>
        </w:rPr>
        <w:t>Б) Определение требований: Установление параметров, которые должна измерять система, и точности измерений.</w:t>
      </w:r>
    </w:p>
    <w:p w:rsidR="00E351F5" w:rsidRPr="00E351F5" w:rsidRDefault="00E351F5" w:rsidP="00E351F5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 w:rsidRPr="00E351F5">
        <w:rPr>
          <w:rFonts w:ascii="Times New Roman" w:hAnsi="Times New Roman" w:cs="Times New Roman"/>
          <w:bCs/>
          <w:lang w:eastAsia="en-US"/>
        </w:rPr>
        <w:t>В) Концептуальное проектирование: Разработка общей схемы измерительной системы и её компонентов.</w:t>
      </w:r>
    </w:p>
    <w:p w:rsidR="00E351F5" w:rsidRPr="00E351F5" w:rsidRDefault="00E351F5" w:rsidP="00E351F5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 w:rsidRPr="00E351F5">
        <w:rPr>
          <w:rFonts w:ascii="Times New Roman" w:hAnsi="Times New Roman" w:cs="Times New Roman"/>
          <w:bCs/>
          <w:lang w:eastAsia="en-US"/>
        </w:rPr>
        <w:t>Г) Разработка программного обеспечения: Создание или адаптация программного обеспечения для обработки и анализа данных.</w:t>
      </w:r>
    </w:p>
    <w:p w:rsidR="00E351F5" w:rsidRPr="00E351F5" w:rsidRDefault="00E351F5" w:rsidP="00E351F5">
      <w:pPr>
        <w:ind w:firstLine="709"/>
        <w:jc w:val="both"/>
        <w:rPr>
          <w:rFonts w:ascii="Times New Roman" w:hAnsi="Times New Roman" w:cs="Times New Roman"/>
          <w:bCs/>
          <w:lang w:eastAsia="en-US"/>
        </w:rPr>
      </w:pPr>
      <w:r w:rsidRPr="00E351F5">
        <w:rPr>
          <w:rFonts w:ascii="Times New Roman" w:hAnsi="Times New Roman" w:cs="Times New Roman"/>
          <w:bCs/>
          <w:lang w:eastAsia="en-US"/>
        </w:rPr>
        <w:t>Д) Интеграция системы: Сборка компонентов в единую систему и её настройка.</w:t>
      </w: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ind w:firstLine="709"/>
        <w:jc w:val="center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>Перечень заданий открытого типа</w:t>
      </w:r>
    </w:p>
    <w:p w:rsidR="00A93DB1" w:rsidRPr="00477C72" w:rsidRDefault="00A93DB1" w:rsidP="00A93DB1">
      <w:pPr>
        <w:ind w:firstLine="709"/>
        <w:jc w:val="both"/>
        <w:rPr>
          <w:rFonts w:ascii="Times New Roman" w:hAnsi="Times New Roman" w:cs="Times New Roman"/>
          <w:lang w:eastAsia="en-US"/>
        </w:rPr>
      </w:pPr>
    </w:p>
    <w:p w:rsidR="00A93DB1" w:rsidRDefault="00A93DB1" w:rsidP="00E351F5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>Задание № 1.</w:t>
      </w:r>
    </w:p>
    <w:p w:rsidR="00E351F5" w:rsidRDefault="00BB0FAD" w:rsidP="00E351F5">
      <w:pPr>
        <w:jc w:val="both"/>
        <w:rPr>
          <w:rFonts w:ascii="Times New Roman" w:hAnsi="Times New Roman" w:cs="Times New Roman"/>
          <w:lang w:eastAsia="en-US"/>
        </w:rPr>
      </w:pPr>
      <w:r w:rsidRPr="00BB0FAD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E351F5" w:rsidRDefault="00E351F5" w:rsidP="00BB0FA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E351F5">
        <w:rPr>
          <w:rFonts w:ascii="Times New Roman" w:hAnsi="Times New Roman" w:cs="Times New Roman"/>
          <w:lang w:eastAsia="en-US"/>
        </w:rPr>
        <w:t xml:space="preserve">Единые </w:t>
      </w:r>
      <w:r>
        <w:rPr>
          <w:rFonts w:ascii="Times New Roman" w:hAnsi="Times New Roman" w:cs="Times New Roman"/>
          <w:lang w:eastAsia="en-US"/>
        </w:rPr>
        <w:t>________</w:t>
      </w:r>
      <w:r w:rsidRPr="00E351F5">
        <w:rPr>
          <w:rFonts w:ascii="Times New Roman" w:hAnsi="Times New Roman" w:cs="Times New Roman"/>
          <w:lang w:eastAsia="en-US"/>
        </w:rPr>
        <w:t xml:space="preserve"> упрощают процесс</w:t>
      </w:r>
      <w:r>
        <w:rPr>
          <w:rFonts w:ascii="Times New Roman" w:hAnsi="Times New Roman" w:cs="Times New Roman"/>
          <w:lang w:eastAsia="en-US"/>
        </w:rPr>
        <w:t xml:space="preserve"> создания</w:t>
      </w:r>
      <w:r w:rsidRPr="00E351F5">
        <w:rPr>
          <w:rFonts w:ascii="Times New Roman" w:hAnsi="Times New Roman" w:cs="Times New Roman"/>
          <w:lang w:eastAsia="en-US"/>
        </w:rPr>
        <w:t xml:space="preserve"> и эксплуатации оборудования.</w:t>
      </w:r>
    </w:p>
    <w:p w:rsidR="00E351F5" w:rsidRDefault="00E351F5" w:rsidP="00E351F5">
      <w:pPr>
        <w:jc w:val="both"/>
        <w:rPr>
          <w:rFonts w:ascii="Times New Roman" w:hAnsi="Times New Roman" w:cs="Times New Roman"/>
          <w:lang w:eastAsia="en-US"/>
        </w:rPr>
      </w:pPr>
    </w:p>
    <w:p w:rsidR="00BB0FAD" w:rsidRDefault="00BB0FAD" w:rsidP="00E351F5">
      <w:pPr>
        <w:jc w:val="both"/>
        <w:rPr>
          <w:rFonts w:ascii="Times New Roman" w:hAnsi="Times New Roman" w:cs="Times New Roman"/>
          <w:lang w:eastAsia="en-US"/>
        </w:rPr>
      </w:pPr>
    </w:p>
    <w:p w:rsidR="00BB0FAD" w:rsidRPr="00477C72" w:rsidRDefault="00BB0FAD" w:rsidP="00E351F5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b/>
          <w:lang w:eastAsia="en-US"/>
        </w:rPr>
        <w:tab/>
      </w:r>
      <w:r w:rsidRPr="00477C72">
        <w:rPr>
          <w:rFonts w:ascii="Times New Roman" w:hAnsi="Times New Roman" w:cs="Times New Roman"/>
          <w:lang w:eastAsia="en-US"/>
        </w:rPr>
        <w:t xml:space="preserve">Задание № </w:t>
      </w:r>
      <w:r w:rsidR="005D1577">
        <w:rPr>
          <w:rFonts w:ascii="Times New Roman" w:hAnsi="Times New Roman" w:cs="Times New Roman"/>
          <w:lang w:eastAsia="en-US"/>
        </w:rPr>
        <w:t>2</w:t>
      </w:r>
    </w:p>
    <w:p w:rsidR="00A93DB1" w:rsidRDefault="00BB0FAD" w:rsidP="00A93DB1">
      <w:pPr>
        <w:jc w:val="both"/>
        <w:rPr>
          <w:rFonts w:ascii="Times New Roman" w:hAnsi="Times New Roman" w:cs="Times New Roman"/>
          <w:lang w:eastAsia="en-US"/>
        </w:rPr>
      </w:pPr>
      <w:r w:rsidRPr="00BB0FAD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E351F5" w:rsidRDefault="00E351F5" w:rsidP="00BB0FAD">
      <w:pPr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___________</w:t>
      </w:r>
      <w:r w:rsidRPr="00E351F5">
        <w:rPr>
          <w:rFonts w:ascii="Times New Roman" w:hAnsi="Times New Roman" w:cs="Times New Roman"/>
          <w:lang w:eastAsia="en-US"/>
        </w:rPr>
        <w:t xml:space="preserve"> помогает обеспечить </w:t>
      </w:r>
      <w:r>
        <w:rPr>
          <w:rFonts w:ascii="Times New Roman" w:hAnsi="Times New Roman" w:cs="Times New Roman"/>
          <w:lang w:eastAsia="en-US"/>
        </w:rPr>
        <w:t>унификацию</w:t>
      </w:r>
      <w:r w:rsidRPr="00E351F5">
        <w:rPr>
          <w:rFonts w:ascii="Times New Roman" w:hAnsi="Times New Roman" w:cs="Times New Roman"/>
          <w:lang w:eastAsia="en-US"/>
        </w:rPr>
        <w:t xml:space="preserve"> продукции на международном уровне.</w:t>
      </w:r>
    </w:p>
    <w:p w:rsidR="00E351F5" w:rsidRPr="00477C72" w:rsidRDefault="00E351F5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3.</w:t>
      </w:r>
    </w:p>
    <w:p w:rsidR="00A93DB1" w:rsidRDefault="00BB0FAD" w:rsidP="00A93DB1">
      <w:pPr>
        <w:jc w:val="both"/>
        <w:rPr>
          <w:rFonts w:ascii="Times New Roman" w:hAnsi="Times New Roman" w:cs="Times New Roman"/>
          <w:lang w:eastAsia="en-US"/>
        </w:rPr>
      </w:pPr>
      <w:r w:rsidRPr="00BB0FAD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E351F5" w:rsidRDefault="00E351F5" w:rsidP="00BB0FA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E351F5">
        <w:rPr>
          <w:rFonts w:ascii="Times New Roman" w:hAnsi="Times New Roman" w:cs="Times New Roman"/>
          <w:lang w:eastAsia="en-US"/>
        </w:rPr>
        <w:t xml:space="preserve">Использование </w:t>
      </w:r>
      <w:r>
        <w:rPr>
          <w:rFonts w:ascii="Times New Roman" w:hAnsi="Times New Roman" w:cs="Times New Roman"/>
          <w:lang w:eastAsia="en-US"/>
        </w:rPr>
        <w:t>______</w:t>
      </w:r>
      <w:r w:rsidRPr="00E351F5">
        <w:rPr>
          <w:rFonts w:ascii="Times New Roman" w:hAnsi="Times New Roman" w:cs="Times New Roman"/>
          <w:lang w:eastAsia="en-US"/>
        </w:rPr>
        <w:t xml:space="preserve"> системы мер способствует стандартизации в торговле.</w:t>
      </w:r>
    </w:p>
    <w:p w:rsidR="00E351F5" w:rsidRPr="00477C72" w:rsidRDefault="00E351F5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Pr="00477C72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4.</w:t>
      </w:r>
    </w:p>
    <w:p w:rsidR="00A93DB1" w:rsidRDefault="00BB0FAD" w:rsidP="00A93DB1">
      <w:pPr>
        <w:jc w:val="both"/>
        <w:rPr>
          <w:rFonts w:ascii="Times New Roman" w:hAnsi="Times New Roman" w:cs="Times New Roman"/>
          <w:lang w:eastAsia="en-US"/>
        </w:rPr>
      </w:pPr>
      <w:r w:rsidRPr="00BB0FAD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BB0FAD" w:rsidRDefault="00BB0FAD" w:rsidP="00BB0FA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BB0FAD">
        <w:rPr>
          <w:rFonts w:ascii="Times New Roman" w:hAnsi="Times New Roman" w:cs="Times New Roman"/>
          <w:lang w:eastAsia="en-US"/>
        </w:rPr>
        <w:t>ISO — это международная организация по _________.</w:t>
      </w:r>
    </w:p>
    <w:p w:rsidR="00BB0FAD" w:rsidRPr="00477C72" w:rsidRDefault="00BB0FAD" w:rsidP="00A93DB1">
      <w:pPr>
        <w:jc w:val="both"/>
        <w:rPr>
          <w:rFonts w:ascii="Times New Roman" w:hAnsi="Times New Roman" w:cs="Times New Roman"/>
          <w:lang w:eastAsia="en-US"/>
        </w:rPr>
      </w:pPr>
    </w:p>
    <w:p w:rsidR="00A93DB1" w:rsidRDefault="00A93DB1" w:rsidP="00A93DB1">
      <w:pPr>
        <w:jc w:val="both"/>
        <w:rPr>
          <w:rFonts w:ascii="Times New Roman" w:hAnsi="Times New Roman" w:cs="Times New Roman"/>
          <w:lang w:eastAsia="en-US"/>
        </w:rPr>
      </w:pPr>
      <w:r w:rsidRPr="00477C72">
        <w:rPr>
          <w:rFonts w:ascii="Times New Roman" w:hAnsi="Times New Roman" w:cs="Times New Roman"/>
          <w:lang w:eastAsia="en-US"/>
        </w:rPr>
        <w:tab/>
        <w:t>Задание № 5.</w:t>
      </w:r>
    </w:p>
    <w:p w:rsidR="00BB0FAD" w:rsidRPr="00477C72" w:rsidRDefault="00BB0FAD" w:rsidP="00A93DB1">
      <w:pPr>
        <w:jc w:val="both"/>
        <w:rPr>
          <w:rFonts w:ascii="Times New Roman" w:hAnsi="Times New Roman" w:cs="Times New Roman"/>
          <w:lang w:eastAsia="en-US"/>
        </w:rPr>
      </w:pPr>
      <w:r w:rsidRPr="00BB0FAD">
        <w:rPr>
          <w:rFonts w:ascii="Times New Roman" w:hAnsi="Times New Roman" w:cs="Times New Roman"/>
          <w:lang w:eastAsia="en-US"/>
        </w:rPr>
        <w:t>Вставьте пропущенное слово:</w:t>
      </w:r>
    </w:p>
    <w:p w:rsidR="00BB0FAD" w:rsidRDefault="00BB0FAD" w:rsidP="00BB0FAD">
      <w:pPr>
        <w:ind w:firstLine="709"/>
        <w:jc w:val="both"/>
        <w:rPr>
          <w:rFonts w:ascii="Times New Roman" w:hAnsi="Times New Roman" w:cs="Times New Roman"/>
          <w:lang w:eastAsia="en-US"/>
        </w:rPr>
      </w:pPr>
      <w:r w:rsidRPr="00BB0FAD">
        <w:rPr>
          <w:rFonts w:ascii="Times New Roman" w:hAnsi="Times New Roman" w:cs="Times New Roman"/>
          <w:lang w:eastAsia="en-US"/>
        </w:rPr>
        <w:t>Сертификация — это процесс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BB0FAD">
        <w:rPr>
          <w:rFonts w:ascii="Times New Roman" w:hAnsi="Times New Roman" w:cs="Times New Roman"/>
          <w:u w:val="single"/>
          <w:lang w:eastAsia="en-US"/>
        </w:rPr>
        <w:t>______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BB0FAD">
        <w:rPr>
          <w:rFonts w:ascii="Times New Roman" w:hAnsi="Times New Roman" w:cs="Times New Roman"/>
          <w:lang w:eastAsia="en-US"/>
        </w:rPr>
        <w:t>соответствия.</w:t>
      </w:r>
    </w:p>
    <w:p w:rsidR="00A93DB1" w:rsidRPr="00477C72" w:rsidRDefault="00A93DB1" w:rsidP="0055378A">
      <w:pPr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br w:type="page"/>
      </w:r>
    </w:p>
    <w:p w:rsidR="0055378A" w:rsidRPr="00477C72" w:rsidRDefault="0055378A" w:rsidP="003E0049">
      <w:pPr>
        <w:pStyle w:val="af7"/>
        <w:numPr>
          <w:ilvl w:val="0"/>
          <w:numId w:val="6"/>
        </w:numPr>
        <w:suppressAutoHyphens w:val="0"/>
        <w:spacing w:after="39" w:line="364" w:lineRule="auto"/>
        <w:ind w:right="62"/>
        <w:contextualSpacing/>
        <w:jc w:val="center"/>
        <w:rPr>
          <w:rFonts w:ascii="Times New Roman" w:hAnsi="Times New Roman" w:cs="Times New Roman"/>
          <w:b/>
          <w:lang w:eastAsia="en-US"/>
        </w:rPr>
      </w:pPr>
      <w:r w:rsidRPr="00477C72">
        <w:rPr>
          <w:rFonts w:ascii="Times New Roman" w:hAnsi="Times New Roman" w:cs="Times New Roman"/>
          <w:b/>
        </w:rPr>
        <w:t>КРИТЕРИИ ОЦЕНКИ</w:t>
      </w:r>
    </w:p>
    <w:p w:rsidR="0055378A" w:rsidRPr="00477C72" w:rsidRDefault="0055378A" w:rsidP="0055378A">
      <w:pPr>
        <w:ind w:firstLine="567"/>
        <w:jc w:val="both"/>
        <w:rPr>
          <w:rFonts w:ascii="Times New Roman" w:eastAsia="Lucida Sans Unicode" w:hAnsi="Times New Roman" w:cs="Times New Roman"/>
        </w:rPr>
      </w:pPr>
      <w:r w:rsidRPr="00477C72">
        <w:rPr>
          <w:rFonts w:ascii="Times New Roman" w:eastAsia="Lucida Sans Unicode" w:hAnsi="Times New Roman" w:cs="Times New Roman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55378A" w:rsidRPr="00477C72" w:rsidRDefault="0055378A" w:rsidP="0055378A">
      <w:pPr>
        <w:ind w:firstLine="567"/>
        <w:jc w:val="right"/>
        <w:rPr>
          <w:rFonts w:ascii="Times New Roman" w:eastAsia="Lucida Sans Unicode" w:hAnsi="Times New Roman" w:cs="Times New Roman"/>
        </w:rPr>
      </w:pPr>
      <w:r w:rsidRPr="00477C72">
        <w:rPr>
          <w:rFonts w:ascii="Times New Roman" w:eastAsia="Lucida Sans Unicode" w:hAnsi="Times New Roman" w:cs="Times New Roman"/>
        </w:rPr>
        <w:t>Таблица 3</w:t>
      </w:r>
    </w:p>
    <w:tbl>
      <w:tblPr>
        <w:tblW w:w="1015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709"/>
        <w:gridCol w:w="8641"/>
      </w:tblGrid>
      <w:tr w:rsidR="0055378A" w:rsidRPr="00477C72" w:rsidTr="0055378A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jc w:val="center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55378A">
            <w:pPr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55378A" w:rsidRPr="00477C72" w:rsidRDefault="0055378A">
            <w:pPr>
              <w:jc w:val="center"/>
              <w:rPr>
                <w:rFonts w:ascii="Times New Roman" w:eastAsia="Lucida Sans Unicode" w:hAnsi="Times New Roman" w:cs="Times New Roman"/>
              </w:rPr>
            </w:pPr>
          </w:p>
          <w:p w:rsidR="0055378A" w:rsidRPr="00477C72" w:rsidRDefault="0055378A">
            <w:pPr>
              <w:jc w:val="center"/>
              <w:rPr>
                <w:rFonts w:ascii="Times New Roman" w:eastAsia="Lucida Sans Unicode" w:hAnsi="Times New Roman" w:cs="Times New Roman"/>
                <w:b/>
              </w:rPr>
            </w:pPr>
            <w:r w:rsidRPr="00477C72">
              <w:rPr>
                <w:rFonts w:ascii="Times New Roman" w:eastAsia="Lucida Sans Unicode" w:hAnsi="Times New Roman" w:cs="Times New Roman"/>
                <w:b/>
              </w:rPr>
              <w:t xml:space="preserve">Критерии оценивания </w:t>
            </w:r>
          </w:p>
        </w:tc>
      </w:tr>
      <w:tr w:rsidR="0055378A" w:rsidRPr="00477C72" w:rsidTr="0055378A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5378A" w:rsidRPr="00477C72" w:rsidRDefault="0055378A">
            <w:pPr>
              <w:ind w:left="113" w:right="113"/>
              <w:contextualSpacing/>
              <w:rPr>
                <w:rFonts w:ascii="Times New Roman" w:eastAsia="Lucida Sans Unicode" w:hAnsi="Times New Roman" w:cs="Times New Roman"/>
                <w:b/>
              </w:rPr>
            </w:pPr>
            <w:r w:rsidRPr="00477C72">
              <w:rPr>
                <w:rFonts w:ascii="Times New Roman" w:eastAsia="Lucida Sans Unicode" w:hAnsi="Times New Roman" w:cs="Times New Roman"/>
                <w:b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5378A" w:rsidRPr="00477C72" w:rsidRDefault="0055378A">
            <w:pPr>
              <w:ind w:left="113" w:right="113"/>
              <w:rPr>
                <w:rFonts w:ascii="Times New Roman" w:eastAsia="Lucida Sans Unicode" w:hAnsi="Times New Roman" w:cs="Times New Roman"/>
                <w:b/>
              </w:rPr>
            </w:pPr>
            <w:r w:rsidRPr="00477C72">
              <w:rPr>
                <w:rFonts w:ascii="Times New Roman" w:eastAsia="Lucida Sans Unicode" w:hAnsi="Times New Roman" w:cs="Times New Roman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>
            <w:pPr>
              <w:rPr>
                <w:rFonts w:ascii="Times New Roman" w:eastAsia="Lucida Sans Unicode" w:hAnsi="Times New Roman" w:cs="Times New Roman"/>
                <w:b/>
              </w:rPr>
            </w:pPr>
          </w:p>
        </w:tc>
      </w:tr>
      <w:tr w:rsidR="0055378A" w:rsidRPr="00477C72" w:rsidTr="0055378A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5378A" w:rsidRPr="00477C72" w:rsidRDefault="0055378A">
            <w:pPr>
              <w:jc w:val="center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  <w:r w:rsidRPr="00477C72">
              <w:rPr>
                <w:rFonts w:ascii="Times New Roman" w:eastAsia="Lucida Sans Unicode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Показывает высокий уровень </w:t>
            </w:r>
            <w:proofErr w:type="spellStart"/>
            <w:r w:rsidRPr="00477C72">
              <w:rPr>
                <w:rFonts w:ascii="Times New Roman" w:eastAsia="Lucida Sans Unicode" w:hAnsi="Times New Roman" w:cs="Times New Roman"/>
              </w:rPr>
              <w:t>сформированности</w:t>
            </w:r>
            <w:proofErr w:type="spellEnd"/>
            <w:r w:rsidRPr="00477C72">
              <w:rPr>
                <w:rFonts w:ascii="Times New Roman" w:eastAsia="Lucida Sans Unicode" w:hAnsi="Times New Roman" w:cs="Times New Roman"/>
              </w:rPr>
              <w:t xml:space="preserve"> компетенций, т.е.: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демонстрирует глубокое и прочное освоение материала;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правильно формулирует определения;</w:t>
            </w:r>
            <w:r w:rsidRPr="00477C72">
              <w:rPr>
                <w:rFonts w:ascii="Times New Roman" w:eastAsia="Lucida Sans Unicode" w:hAnsi="Times New Roman" w:cs="Times New Roman"/>
              </w:rPr>
              <w:t xml:space="preserve"> 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демонстрирует умения самостоятельной работы с нормативно-правовой документацией;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умеет делать выводы по излагаемому материалу.</w:t>
            </w:r>
          </w:p>
        </w:tc>
      </w:tr>
      <w:tr w:rsidR="0055378A" w:rsidRPr="00477C72" w:rsidTr="0055378A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5378A" w:rsidRPr="00477C72" w:rsidRDefault="0055378A">
            <w:pPr>
              <w:jc w:val="center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  <w:r w:rsidRPr="00477C72">
              <w:rPr>
                <w:rFonts w:ascii="Times New Roman" w:eastAsia="Lucida Sans Unicode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Показывает достаточный уровень </w:t>
            </w:r>
            <w:proofErr w:type="spellStart"/>
            <w:r w:rsidRPr="00477C72">
              <w:rPr>
                <w:rFonts w:ascii="Times New Roman" w:eastAsia="Lucida Sans Unicode" w:hAnsi="Times New Roman" w:cs="Times New Roman"/>
              </w:rPr>
              <w:t>сформированности</w:t>
            </w:r>
            <w:proofErr w:type="spellEnd"/>
            <w:r w:rsidRPr="00477C72">
              <w:rPr>
                <w:rFonts w:ascii="Times New Roman" w:eastAsia="Lucida Sans Unicode" w:hAnsi="Times New Roman" w:cs="Times New Roman"/>
              </w:rPr>
              <w:t xml:space="preserve"> компетенций, т.е.: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демонстрирует достаточно полное знание материала, основных теоретических положений;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достаточно последовательно, грамотно, логически стройно излагает материал;</w:t>
            </w:r>
          </w:p>
          <w:p w:rsidR="0055378A" w:rsidRPr="00477C72" w:rsidRDefault="0055378A">
            <w:pPr>
              <w:jc w:val="both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демонстрирует умения ориентироваться в нормативно-правовой литературе;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умеет делать достаточно обоснованные выводы по излагаемому материалу.</w:t>
            </w:r>
          </w:p>
        </w:tc>
      </w:tr>
      <w:tr w:rsidR="0055378A" w:rsidRPr="00477C72" w:rsidTr="0055378A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5378A" w:rsidRPr="00477C72" w:rsidRDefault="0055378A">
            <w:pPr>
              <w:jc w:val="center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  <w:r w:rsidRPr="00477C72">
              <w:rPr>
                <w:rFonts w:ascii="Times New Roman" w:eastAsia="Lucida Sans Unicode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5378A" w:rsidRPr="00477C72" w:rsidRDefault="0055378A">
            <w:pPr>
              <w:jc w:val="center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  <w:r w:rsidRPr="00477C72">
              <w:rPr>
                <w:rFonts w:ascii="Times New Roman" w:eastAsia="Lucida Sans Unicode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Показывает пороговый уровень </w:t>
            </w:r>
            <w:proofErr w:type="spellStart"/>
            <w:r w:rsidRPr="00477C72">
              <w:rPr>
                <w:rFonts w:ascii="Times New Roman" w:eastAsia="Lucida Sans Unicode" w:hAnsi="Times New Roman" w:cs="Times New Roman"/>
              </w:rPr>
              <w:t>сформированности</w:t>
            </w:r>
            <w:proofErr w:type="spellEnd"/>
            <w:r w:rsidRPr="00477C72">
              <w:rPr>
                <w:rFonts w:ascii="Times New Roman" w:eastAsia="Lucida Sans Unicode" w:hAnsi="Times New Roman" w:cs="Times New Roman"/>
              </w:rPr>
              <w:t xml:space="preserve"> компетенций, т.е.: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демонстрирует общее знание изучаемого материала;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>-</w:t>
            </w:r>
            <w:r w:rsidRPr="00477C72">
              <w:rPr>
                <w:rFonts w:ascii="Times New Roman" w:hAnsi="Times New Roman" w:cs="Times New Roman"/>
              </w:rPr>
              <w:t>испытывает затруднения при ответах на дополнительные вопросы;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знает основную рекомендуемую литературу;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умеет строить ответ в соответствии со структурой излагаемого материала.</w:t>
            </w:r>
          </w:p>
        </w:tc>
      </w:tr>
      <w:tr w:rsidR="0055378A" w:rsidRPr="00477C72" w:rsidTr="0055378A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5378A" w:rsidRPr="00477C72" w:rsidRDefault="0055378A">
            <w:pPr>
              <w:ind w:left="113" w:right="113"/>
              <w:contextualSpacing/>
              <w:jc w:val="center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  <w:r w:rsidRPr="00477C72">
              <w:rPr>
                <w:rFonts w:ascii="Times New Roman" w:eastAsia="Lucida Sans Unicode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5378A" w:rsidRPr="00477C72" w:rsidRDefault="0055378A">
            <w:pPr>
              <w:ind w:left="113" w:right="113"/>
              <w:contextualSpacing/>
              <w:jc w:val="center"/>
              <w:rPr>
                <w:rFonts w:ascii="Times New Roman" w:eastAsia="Lucida Sans Unicode" w:hAnsi="Times New Roman" w:cs="Times New Roman"/>
                <w:sz w:val="20"/>
                <w:szCs w:val="20"/>
              </w:rPr>
            </w:pPr>
            <w:r w:rsidRPr="00477C72">
              <w:rPr>
                <w:rFonts w:ascii="Times New Roman" w:eastAsia="Lucida Sans Unicode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>Ставится в случае: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незнания значительной части программного материала;</w:t>
            </w:r>
          </w:p>
          <w:p w:rsidR="0055378A" w:rsidRPr="00477C72" w:rsidRDefault="0055378A">
            <w:pPr>
              <w:jc w:val="both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отсутствия владения понятийным аппаратом дисциплины;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- допущения существенных ошибок при изложении учебного материала;</w:t>
            </w:r>
          </w:p>
          <w:p w:rsidR="0055378A" w:rsidRPr="00477C72" w:rsidRDefault="0055378A">
            <w:pPr>
              <w:jc w:val="both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неумения строить ответ в соответствии со структурой излагаемого вопроса;</w:t>
            </w:r>
          </w:p>
          <w:p w:rsidR="0055378A" w:rsidRPr="00477C72" w:rsidRDefault="0055378A">
            <w:pPr>
              <w:jc w:val="center"/>
              <w:rPr>
                <w:rFonts w:ascii="Times New Roman" w:eastAsia="Lucida Sans Unicode" w:hAnsi="Times New Roman" w:cs="Times New Roman"/>
              </w:rPr>
            </w:pPr>
            <w:r w:rsidRPr="00477C72">
              <w:rPr>
                <w:rFonts w:ascii="Times New Roman" w:eastAsia="Lucida Sans Unicode" w:hAnsi="Times New Roman" w:cs="Times New Roman"/>
              </w:rPr>
              <w:t xml:space="preserve">- </w:t>
            </w:r>
            <w:r w:rsidRPr="00477C72">
              <w:rPr>
                <w:rFonts w:ascii="Times New Roman" w:hAnsi="Times New Roman" w:cs="Times New Roman"/>
              </w:rPr>
              <w:t>неумения делать выводы по излагаемому материалу.</w:t>
            </w:r>
          </w:p>
        </w:tc>
      </w:tr>
    </w:tbl>
    <w:p w:rsidR="0055378A" w:rsidRPr="00477C72" w:rsidRDefault="0055378A" w:rsidP="0055378A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  <w:r w:rsidRPr="00477C72">
        <w:rPr>
          <w:rFonts w:ascii="Times New Roman" w:hAnsi="Times New Roman" w:cs="Times New Roman"/>
          <w:b/>
        </w:rPr>
        <w:t>Критерии оценки тестовых заданий</w:t>
      </w:r>
    </w:p>
    <w:p w:rsidR="0055378A" w:rsidRPr="00477C72" w:rsidRDefault="0055378A" w:rsidP="0055378A">
      <w:pPr>
        <w:keepNext/>
        <w:keepLines/>
        <w:jc w:val="center"/>
        <w:outlineLvl w:val="3"/>
        <w:rPr>
          <w:rFonts w:ascii="Times New Roman" w:hAnsi="Times New Roman" w:cs="Times New Roman"/>
        </w:rPr>
      </w:pPr>
    </w:p>
    <w:p w:rsidR="0055378A" w:rsidRPr="00477C72" w:rsidRDefault="0055378A" w:rsidP="0055378A">
      <w:pPr>
        <w:keepNext/>
        <w:keepLines/>
        <w:jc w:val="right"/>
        <w:outlineLvl w:val="3"/>
        <w:rPr>
          <w:rFonts w:ascii="Times New Roman" w:hAnsi="Times New Roman" w:cs="Times New Roman"/>
        </w:rPr>
      </w:pPr>
      <w:r w:rsidRPr="00477C72">
        <w:rPr>
          <w:rFonts w:ascii="Times New Roman" w:hAnsi="Times New Roman" w:cs="Times New Roman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55378A" w:rsidRPr="00477C72" w:rsidTr="0055378A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 xml:space="preserve">Процент выполненных </w:t>
            </w:r>
          </w:p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Оценка</w:t>
            </w:r>
          </w:p>
        </w:tc>
      </w:tr>
      <w:tr w:rsidR="0055378A" w:rsidRPr="00477C72" w:rsidTr="0055378A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до 50%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неудовлетворительно</w:t>
            </w:r>
          </w:p>
        </w:tc>
      </w:tr>
      <w:tr w:rsidR="0055378A" w:rsidRPr="00477C72" w:rsidTr="0055378A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50-69%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удовлетворительно</w:t>
            </w:r>
          </w:p>
        </w:tc>
      </w:tr>
      <w:tr w:rsidR="0055378A" w:rsidRPr="00477C72" w:rsidTr="0055378A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70-84%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хорошо</w:t>
            </w:r>
          </w:p>
        </w:tc>
      </w:tr>
      <w:tr w:rsidR="0055378A" w:rsidRPr="00477C72" w:rsidTr="0055378A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85-100%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>
            <w:pPr>
              <w:keepNext/>
              <w:keepLines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отлично</w:t>
            </w:r>
          </w:p>
        </w:tc>
      </w:tr>
    </w:tbl>
    <w:p w:rsidR="0055378A" w:rsidRPr="00477C72" w:rsidRDefault="0055378A" w:rsidP="0055378A">
      <w:pPr>
        <w:keepNext/>
        <w:keepLines/>
        <w:jc w:val="center"/>
        <w:outlineLvl w:val="3"/>
        <w:rPr>
          <w:rFonts w:ascii="Times New Roman" w:hAnsi="Times New Roman" w:cs="Times New Roman"/>
        </w:rPr>
      </w:pPr>
    </w:p>
    <w:p w:rsidR="0055378A" w:rsidRPr="00477C72" w:rsidRDefault="0055378A" w:rsidP="0055378A">
      <w:pPr>
        <w:keepNext/>
        <w:keepLines/>
        <w:jc w:val="center"/>
        <w:outlineLvl w:val="3"/>
        <w:rPr>
          <w:rFonts w:ascii="Times New Roman" w:hAnsi="Times New Roman" w:cs="Times New Roman"/>
        </w:rPr>
      </w:pPr>
    </w:p>
    <w:p w:rsidR="0055378A" w:rsidRPr="00477C72" w:rsidRDefault="0055378A" w:rsidP="0055378A">
      <w:pPr>
        <w:keepNext/>
        <w:keepLines/>
        <w:jc w:val="center"/>
        <w:outlineLvl w:val="3"/>
        <w:rPr>
          <w:rFonts w:ascii="Times New Roman" w:hAnsi="Times New Roman" w:cs="Times New Roman"/>
        </w:rPr>
      </w:pPr>
    </w:p>
    <w:p w:rsidR="0055378A" w:rsidRPr="00477C72" w:rsidRDefault="0055378A" w:rsidP="0055378A">
      <w:pPr>
        <w:keepNext/>
        <w:keepLines/>
        <w:jc w:val="center"/>
        <w:outlineLvl w:val="3"/>
        <w:rPr>
          <w:rFonts w:ascii="Times New Roman" w:hAnsi="Times New Roman" w:cs="Times New Roman"/>
        </w:rPr>
      </w:pPr>
    </w:p>
    <w:p w:rsidR="0055378A" w:rsidRPr="00477C72" w:rsidRDefault="0055378A" w:rsidP="0055378A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</w:p>
    <w:p w:rsidR="0055378A" w:rsidRPr="00477C72" w:rsidRDefault="0055378A" w:rsidP="0055378A">
      <w:pPr>
        <w:keepNext/>
        <w:keepLines/>
        <w:jc w:val="center"/>
        <w:outlineLvl w:val="3"/>
        <w:rPr>
          <w:rFonts w:ascii="Times New Roman" w:hAnsi="Times New Roman" w:cs="Times New Roman"/>
          <w:b/>
        </w:rPr>
      </w:pPr>
      <w:r w:rsidRPr="00477C72">
        <w:rPr>
          <w:rFonts w:ascii="Times New Roman" w:hAnsi="Times New Roman" w:cs="Times New Roman"/>
        </w:rPr>
        <w:br w:type="page"/>
      </w:r>
      <w:r w:rsidRPr="00477C72">
        <w:rPr>
          <w:rFonts w:ascii="Times New Roman" w:hAnsi="Times New Roman" w:cs="Times New Roman"/>
          <w:b/>
        </w:rPr>
        <w:t>КЛЮЧИ К ЗАДАНИЯМ ДЛЯ ОЦЕНКИ СФОРМИРОВАННОСТИ КОМПЕТЕНЦИЙ</w:t>
      </w:r>
    </w:p>
    <w:p w:rsidR="0055378A" w:rsidRPr="00477C72" w:rsidRDefault="0055378A" w:rsidP="0055378A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</w:p>
    <w:p w:rsidR="0055378A" w:rsidRPr="00477C72" w:rsidRDefault="0055378A" w:rsidP="0055378A">
      <w:pPr>
        <w:keepNext/>
        <w:keepLines/>
        <w:ind w:left="100" w:firstLine="580"/>
        <w:jc w:val="right"/>
        <w:outlineLvl w:val="3"/>
        <w:rPr>
          <w:rFonts w:ascii="Times New Roman" w:hAnsi="Times New Roman" w:cs="Times New Roman"/>
        </w:rPr>
      </w:pPr>
      <w:r w:rsidRPr="00477C72">
        <w:rPr>
          <w:rFonts w:ascii="Times New Roman" w:hAnsi="Times New Roman" w:cs="Times New Roman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55378A" w:rsidRPr="00477C72" w:rsidTr="0055378A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Формируемые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Ответ</w:t>
            </w:r>
          </w:p>
        </w:tc>
      </w:tr>
      <w:tr w:rsidR="0055378A" w:rsidRPr="00477C72" w:rsidTr="0055378A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ОК 01;ОК 02;ОК 04;ОК 05;ОК 09.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закрытого типа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EB76F7" w:rsidRDefault="009A007B" w:rsidP="00B76F05">
            <w:pPr>
              <w:shd w:val="clear" w:color="auto" w:fill="FFFFFF"/>
              <w:suppressAutoHyphens w:val="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Г</w:t>
            </w:r>
            <w:r w:rsidR="00EB76F7" w:rsidRPr="00477C72">
              <w:rPr>
                <w:rFonts w:ascii="Times New Roman" w:hAnsi="Times New Roman" w:cs="Times New Roman"/>
                <w:color w:val="000000"/>
                <w:lang w:eastAsia="ru-RU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В</w:t>
            </w:r>
            <w:r w:rsidR="00EB76F7" w:rsidRPr="00477C72">
              <w:rPr>
                <w:rFonts w:ascii="Times New Roman" w:hAnsi="Times New Roman" w:cs="Times New Roman"/>
                <w:color w:val="000000"/>
                <w:lang w:eastAsia="ru-RU"/>
              </w:rPr>
              <w:t>ольтметр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9A007B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В) Ампер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D4F" w:rsidRDefault="00806D4F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А) Метрология - 4)</w:t>
            </w:r>
            <w:r w:rsidRPr="002302DE">
              <w:rPr>
                <w:rFonts w:ascii="Times New Roman" w:hAnsi="Times New Roman" w:cs="Times New Roman"/>
                <w:lang w:eastAsia="en-US"/>
              </w:rPr>
              <w:t xml:space="preserve"> наука об измерениях, методах и </w:t>
            </w:r>
            <w:r w:rsidR="00B76F05" w:rsidRPr="002302DE">
              <w:rPr>
                <w:rFonts w:ascii="Times New Roman" w:hAnsi="Times New Roman" w:cs="Times New Roman"/>
                <w:lang w:eastAsia="en-US"/>
              </w:rPr>
              <w:t>средствах обеспечения их единства,</w:t>
            </w:r>
            <w:r w:rsidRPr="002302DE">
              <w:rPr>
                <w:rFonts w:ascii="Times New Roman" w:hAnsi="Times New Roman" w:cs="Times New Roman"/>
                <w:lang w:eastAsia="en-US"/>
              </w:rPr>
              <w:t xml:space="preserve"> и способах достижения требуемой точности.</w:t>
            </w:r>
          </w:p>
          <w:p w:rsidR="00806D4F" w:rsidRDefault="00806D4F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806D4F" w:rsidRDefault="00806D4F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Б) Погрешность - 3)</w:t>
            </w:r>
            <w:r w:rsidRPr="002302DE">
              <w:rPr>
                <w:rFonts w:ascii="Times New Roman" w:hAnsi="Times New Roman" w:cs="Times New Roman"/>
                <w:lang w:eastAsia="en-US"/>
              </w:rPr>
              <w:t xml:space="preserve"> отклонение результата измерения от истинного значения измеряемой величины.</w:t>
            </w:r>
          </w:p>
          <w:p w:rsidR="00806D4F" w:rsidRDefault="00806D4F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806D4F" w:rsidRDefault="00806D4F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В) Амперметр - 2)</w:t>
            </w:r>
            <w:r w:rsidRPr="002302DE">
              <w:rPr>
                <w:rFonts w:ascii="Times New Roman" w:hAnsi="Times New Roman" w:cs="Times New Roman"/>
                <w:lang w:eastAsia="en-US"/>
              </w:rPr>
              <w:t xml:space="preserve"> прибор для измерения силы тока в амперах</w:t>
            </w:r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  <w:p w:rsidR="00806D4F" w:rsidRDefault="00806D4F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55378A" w:rsidRPr="00477C72" w:rsidRDefault="00806D4F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Г) Штангенциркуль - 1) </w:t>
            </w:r>
            <w:r w:rsidRPr="002302DE">
              <w:rPr>
                <w:rFonts w:ascii="Times New Roman" w:hAnsi="Times New Roman" w:cs="Times New Roman"/>
                <w:lang w:eastAsia="en-US"/>
              </w:rPr>
              <w:t>универсальный измерительный прибор, предназначенный для высокоточных измерений наружных и внутренних линейных размеров, а также глубин отверстий.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BC" w:rsidRDefault="00FE2EBC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Измерение - 3) </w:t>
            </w:r>
            <w:r w:rsidRPr="00282DDD">
              <w:rPr>
                <w:rFonts w:ascii="Times New Roman" w:hAnsi="Times New Roman" w:cs="Times New Roman"/>
                <w:lang w:eastAsia="en-US"/>
              </w:rPr>
              <w:t>процесс определения численного значения физической величины.</w:t>
            </w:r>
          </w:p>
          <w:p w:rsidR="00FE2EBC" w:rsidRDefault="00FE2EBC" w:rsidP="00B76F05">
            <w:pPr>
              <w:contextualSpacing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FE2EBC" w:rsidRDefault="00FE2EBC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Б) Эталон - 4) </w:t>
            </w:r>
            <w:r w:rsidRPr="00282DDD">
              <w:rPr>
                <w:rFonts w:ascii="Times New Roman" w:hAnsi="Times New Roman" w:cs="Times New Roman"/>
                <w:lang w:eastAsia="en-US"/>
              </w:rPr>
              <w:t>объекты или устройства, предназначенные для воспроизведения, хранения и передачи шкалы измерений или размера единицы измерений.</w:t>
            </w:r>
          </w:p>
          <w:p w:rsidR="00FE2EBC" w:rsidRDefault="00FE2EBC" w:rsidP="00B76F05">
            <w:pPr>
              <w:contextualSpacing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FE2EBC" w:rsidRDefault="00FE2EBC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Поверка - 1) </w:t>
            </w:r>
            <w:r w:rsidRPr="00282DDD">
              <w:rPr>
                <w:rFonts w:ascii="Times New Roman" w:hAnsi="Times New Roman" w:cs="Times New Roman"/>
                <w:lang w:eastAsia="en-US"/>
              </w:rPr>
              <w:t>совокупность операций, выполняемых в целях подтверждения соответствия средств измерений метрологическим характеристикам.</w:t>
            </w:r>
          </w:p>
          <w:p w:rsidR="00FE2EBC" w:rsidRDefault="00FE2EBC" w:rsidP="00B76F05">
            <w:pPr>
              <w:contextualSpacing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55378A" w:rsidRPr="00477C72" w:rsidRDefault="00FE2EBC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Г) Стабильность средства измерения - 2) </w:t>
            </w:r>
            <w:r w:rsidRPr="00282DDD">
              <w:rPr>
                <w:rFonts w:ascii="Times New Roman" w:hAnsi="Times New Roman" w:cs="Times New Roman"/>
                <w:lang w:eastAsia="en-US"/>
              </w:rPr>
              <w:t>способность прибора сохранять неизменными свои характеристики со временем.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EBC" w:rsidRDefault="00FE2EBC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3) Подача заявки на сертификацию в орган по сертификации</w:t>
            </w:r>
          </w:p>
          <w:p w:rsidR="00FE2EBC" w:rsidRDefault="00FE2EBC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2) Решение по заявке и отбор образцов </w:t>
            </w:r>
          </w:p>
          <w:p w:rsidR="00FE2EBC" w:rsidRDefault="00FE2EBC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Испытание образцов</w:t>
            </w:r>
          </w:p>
          <w:p w:rsidR="0055378A" w:rsidRPr="00477C72" w:rsidRDefault="00FE2EBC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4) Решение о выдачи сертификата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открытого типа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FE2EBC" w:rsidRDefault="00FE2EBC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Сертификация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FE2EBC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8B1D65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Поверка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D26FA8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D26FA8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Чувствительность 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106B6F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Технические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BA4F5F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Метрологии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BA4F5F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Стандартизация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5E61CD" w:rsidP="00B76F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4C4F15" w:rsidP="00B76F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Диапазон </w:t>
            </w:r>
          </w:p>
        </w:tc>
      </w:tr>
      <w:tr w:rsidR="0055378A" w:rsidRPr="00477C72" w:rsidTr="0055378A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886B5D">
              <w:rPr>
                <w:rFonts w:ascii="Times New Roman" w:hAnsi="Times New Roman" w:cs="Times New Roman"/>
              </w:rPr>
              <w:t>ПК 1.1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закрытого типа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5E61CD" w:rsidP="00B76F05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А)</w:t>
            </w:r>
            <w:r w:rsidRPr="00886B5D">
              <w:rPr>
                <w:rFonts w:ascii="Times New Roman" w:hAnsi="Times New Roman" w:cs="Times New Roman"/>
                <w:lang w:eastAsia="en-US"/>
              </w:rPr>
              <w:t xml:space="preserve"> законодательная метрология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Б) производная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9" w:rsidRP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А) Косвенные измерения</w:t>
            </w:r>
          </w:p>
          <w:p w:rsid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2) измерения, при которых искомую величину определяют на основании известной зависимости между этой величиной и величинами, подвергаемыми прямым измерениям.</w:t>
            </w:r>
          </w:p>
          <w:p w:rsid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833F29" w:rsidRP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Б) Прямое измерение</w:t>
            </w:r>
          </w:p>
          <w:p w:rsidR="0055378A" w:rsidRPr="00477C72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1) измерение, при котором искомое значение физической величины получают непосредственно из опытных данных.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А) Многократные измерения</w:t>
            </w:r>
          </w:p>
          <w:p w:rsid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3) измерение одной или нескольких величин, выполненное четыре и более раз.</w:t>
            </w:r>
          </w:p>
          <w:p w:rsidR="00833F29" w:rsidRP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Б) Однократное измерение</w:t>
            </w:r>
          </w:p>
          <w:p w:rsid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1) измерение одной величины, сделанное один раз.</w:t>
            </w:r>
          </w:p>
          <w:p w:rsidR="00833F29" w:rsidRP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833F29" w:rsidRPr="00833F29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В) Кратность измерения</w:t>
            </w:r>
          </w:p>
          <w:p w:rsidR="0055378A" w:rsidRPr="00477C72" w:rsidRDefault="00833F29" w:rsidP="00B76F05">
            <w:pPr>
              <w:jc w:val="both"/>
              <w:rPr>
                <w:rFonts w:ascii="Times New Roman" w:hAnsi="Times New Roman" w:cs="Times New Roman"/>
              </w:rPr>
            </w:pPr>
            <w:r w:rsidRPr="00833F29">
              <w:rPr>
                <w:rFonts w:ascii="Times New Roman" w:hAnsi="Times New Roman" w:cs="Times New Roman"/>
              </w:rPr>
              <w:t>2) число повторений варианта измерения в конкретном измерении.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26D" w:rsidRDefault="002A526D" w:rsidP="00B76F05">
            <w:pPr>
              <w:jc w:val="both"/>
              <w:rPr>
                <w:rFonts w:ascii="Times New Roman" w:hAnsi="Times New Roman" w:cs="Times New Roman"/>
              </w:rPr>
            </w:pPr>
            <w:r w:rsidRPr="002A526D">
              <w:rPr>
                <w:rFonts w:ascii="Times New Roman" w:hAnsi="Times New Roman" w:cs="Times New Roman"/>
              </w:rPr>
              <w:t>Г) Подготовка к измерению путем анализ априорной информации: выяснение закона распределения вероятности результата измерения, СКП, класса точности СИ, определение поправок, НСП.</w:t>
            </w:r>
          </w:p>
          <w:p w:rsidR="002A526D" w:rsidRDefault="002A526D" w:rsidP="00B76F05">
            <w:pPr>
              <w:jc w:val="both"/>
              <w:rPr>
                <w:rFonts w:ascii="Times New Roman" w:hAnsi="Times New Roman" w:cs="Times New Roman"/>
              </w:rPr>
            </w:pPr>
            <w:r w:rsidRPr="002A526D">
              <w:rPr>
                <w:rFonts w:ascii="Times New Roman" w:hAnsi="Times New Roman" w:cs="Times New Roman"/>
              </w:rPr>
              <w:t>Б) Выполнение измерительной процедуры (сравнения), получение отсчета (показания), рекомендуется среднее арифметическое 3-х измерений.</w:t>
            </w:r>
          </w:p>
          <w:p w:rsidR="002A526D" w:rsidRPr="002A526D" w:rsidRDefault="002A526D" w:rsidP="00B76F05">
            <w:pPr>
              <w:jc w:val="both"/>
              <w:rPr>
                <w:rFonts w:ascii="Times New Roman" w:hAnsi="Times New Roman" w:cs="Times New Roman"/>
              </w:rPr>
            </w:pPr>
            <w:r w:rsidRPr="002A526D">
              <w:rPr>
                <w:rFonts w:ascii="Times New Roman" w:hAnsi="Times New Roman" w:cs="Times New Roman"/>
              </w:rPr>
              <w:t>А) Внесение необходимых поправок, учет известных систематических возмущающих факторов.</w:t>
            </w:r>
          </w:p>
          <w:p w:rsidR="0055378A" w:rsidRPr="00477C72" w:rsidRDefault="002A526D" w:rsidP="00B76F05">
            <w:pPr>
              <w:jc w:val="both"/>
              <w:rPr>
                <w:rFonts w:ascii="Times New Roman" w:hAnsi="Times New Roman" w:cs="Times New Roman"/>
              </w:rPr>
            </w:pPr>
            <w:r w:rsidRPr="002A526D">
              <w:rPr>
                <w:rFonts w:ascii="Times New Roman" w:hAnsi="Times New Roman" w:cs="Times New Roman"/>
              </w:rPr>
              <w:t>В) Представление результата измерений с учетом использования информации о классе точности СИ или информации об СКП.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открытого типа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2A526D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2A526D">
              <w:rPr>
                <w:rFonts w:ascii="Times New Roman" w:hAnsi="Times New Roman" w:cs="Times New Roman"/>
              </w:rPr>
              <w:t>измерений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C3162F" w:rsidP="00B76F05">
            <w:pPr>
              <w:jc w:val="both"/>
              <w:rPr>
                <w:rFonts w:ascii="Times New Roman" w:hAnsi="Times New Roman" w:cs="Times New Roman"/>
              </w:rPr>
            </w:pPr>
            <w:r w:rsidRPr="00C3162F">
              <w:rPr>
                <w:rFonts w:ascii="Times New Roman" w:hAnsi="Times New Roman" w:cs="Times New Roman"/>
              </w:rPr>
              <w:t>Поверочная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C3162F" w:rsidP="00B76F05">
            <w:pPr>
              <w:jc w:val="both"/>
              <w:rPr>
                <w:rFonts w:ascii="Times New Roman" w:hAnsi="Times New Roman" w:cs="Times New Roman"/>
              </w:rPr>
            </w:pPr>
            <w:r w:rsidRPr="00C3162F">
              <w:rPr>
                <w:rFonts w:ascii="Times New Roman" w:hAnsi="Times New Roman" w:cs="Times New Roman"/>
              </w:rPr>
              <w:t>преобразователь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C3162F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C3162F">
              <w:rPr>
                <w:rFonts w:ascii="Times New Roman" w:hAnsi="Times New Roman" w:cs="Times New Roman"/>
              </w:rPr>
              <w:t>Погрешность</w:t>
            </w:r>
          </w:p>
        </w:tc>
      </w:tr>
      <w:tr w:rsidR="0055378A" w:rsidRPr="00477C72" w:rsidTr="005537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78A" w:rsidRPr="00477C72" w:rsidRDefault="0055378A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8A" w:rsidRPr="00477C72" w:rsidRDefault="0055378A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78A" w:rsidRPr="00477C72" w:rsidRDefault="00C3162F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C3162F">
              <w:rPr>
                <w:rFonts w:ascii="Times New Roman" w:hAnsi="Times New Roman" w:cs="Times New Roman"/>
              </w:rPr>
              <w:t>Метрологическая</w:t>
            </w:r>
          </w:p>
        </w:tc>
      </w:tr>
      <w:tr w:rsidR="00886B5D" w:rsidRPr="00477C72" w:rsidTr="00F2276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886B5D">
              <w:rPr>
                <w:rFonts w:ascii="Times New Roman" w:hAnsi="Times New Roman" w:cs="Times New Roman"/>
              </w:rPr>
              <w:t>ПК 1.3.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закрытого типа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C3162F" w:rsidP="00B76F05">
            <w:pPr>
              <w:jc w:val="both"/>
              <w:rPr>
                <w:rFonts w:ascii="Times New Roman" w:hAnsi="Times New Roman" w:cs="Times New Roman"/>
              </w:rPr>
            </w:pPr>
            <w:r w:rsidRPr="00C3162F">
              <w:rPr>
                <w:rFonts w:ascii="Times New Roman" w:hAnsi="Times New Roman" w:cs="Times New Roman"/>
              </w:rPr>
              <w:t>А) манометр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Default="001448E9" w:rsidP="00B76F05">
            <w:pPr>
              <w:jc w:val="both"/>
              <w:rPr>
                <w:rFonts w:ascii="Times New Roman" w:hAnsi="Times New Roman" w:cs="Times New Roman"/>
              </w:rPr>
            </w:pPr>
            <w:r w:rsidRPr="001448E9">
              <w:rPr>
                <w:rFonts w:ascii="Times New Roman" w:hAnsi="Times New Roman" w:cs="Times New Roman"/>
              </w:rPr>
              <w:t>Г) вихревой расходомер</w:t>
            </w:r>
          </w:p>
          <w:p w:rsidR="001448E9" w:rsidRPr="00477C72" w:rsidRDefault="001448E9" w:rsidP="00B76F0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E9" w:rsidRDefault="001448E9" w:rsidP="00B76F05">
            <w:pPr>
              <w:jc w:val="both"/>
              <w:rPr>
                <w:rFonts w:ascii="Times New Roman" w:hAnsi="Times New Roman" w:cs="Times New Roman"/>
              </w:rPr>
            </w:pPr>
            <w:r w:rsidRPr="001448E9">
              <w:rPr>
                <w:rFonts w:ascii="Times New Roman" w:hAnsi="Times New Roman" w:cs="Times New Roman"/>
              </w:rPr>
              <w:t>А) Термопара</w:t>
            </w:r>
          </w:p>
          <w:p w:rsidR="001448E9" w:rsidRDefault="001448E9" w:rsidP="00B76F05">
            <w:pPr>
              <w:jc w:val="both"/>
              <w:rPr>
                <w:rFonts w:ascii="Times New Roman" w:hAnsi="Times New Roman" w:cs="Times New Roman"/>
              </w:rPr>
            </w:pPr>
            <w:r w:rsidRPr="001448E9">
              <w:rPr>
                <w:rFonts w:ascii="Times New Roman" w:hAnsi="Times New Roman" w:cs="Times New Roman"/>
              </w:rPr>
              <w:t>2) устройство, состоящее из двух различных проводников (обычно металлических сплавов), которые создают электрический потенциал при нагревании или охлаждении. Этот потенциал может быть измерен и использован для определения температуры.</w:t>
            </w:r>
          </w:p>
          <w:p w:rsidR="001448E9" w:rsidRPr="001448E9" w:rsidRDefault="001448E9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1448E9" w:rsidRPr="001448E9" w:rsidRDefault="001448E9" w:rsidP="00B76F05">
            <w:pPr>
              <w:jc w:val="both"/>
              <w:rPr>
                <w:rFonts w:ascii="Times New Roman" w:hAnsi="Times New Roman" w:cs="Times New Roman"/>
              </w:rPr>
            </w:pPr>
            <w:r w:rsidRPr="001448E9">
              <w:rPr>
                <w:rFonts w:ascii="Times New Roman" w:hAnsi="Times New Roman" w:cs="Times New Roman"/>
              </w:rPr>
              <w:t>Б) Терморезистор</w:t>
            </w:r>
          </w:p>
          <w:p w:rsidR="00886B5D" w:rsidRPr="00477C72" w:rsidRDefault="001448E9" w:rsidP="00B76F05">
            <w:pPr>
              <w:jc w:val="both"/>
              <w:rPr>
                <w:rFonts w:ascii="Times New Roman" w:hAnsi="Times New Roman" w:cs="Times New Roman"/>
              </w:rPr>
            </w:pPr>
            <w:r w:rsidRPr="001448E9">
              <w:rPr>
                <w:rFonts w:ascii="Times New Roman" w:hAnsi="Times New Roman" w:cs="Times New Roman"/>
              </w:rPr>
              <w:t>1) полупроводниковый прибор, электрическое сопротивление которого изменяется в зависимости от его температуры.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А) Измерение</w:t>
            </w:r>
          </w:p>
          <w:p w:rsid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2) совокупность операций по применению технического средства, хранящего единицу физической величины, обеспечивающих нахождение соотношения (в явном или неявном виде) измеряемой величины с её единицей и получение значения этой величины.</w:t>
            </w:r>
          </w:p>
          <w:p w:rsidR="001F5336" w:rsidRP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Б) Погрешность измерения</w:t>
            </w:r>
          </w:p>
          <w:p w:rsid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3) совокупность операций, выполняемых в целях подтверждения соответствия средств измерений метрологическим требованиям.</w:t>
            </w:r>
          </w:p>
          <w:p w:rsidR="001F5336" w:rsidRP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В) Поверка средств измерений</w:t>
            </w:r>
          </w:p>
          <w:p w:rsid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4) отклонение измеренного значения величины от её истинного (действительного) значения.</w:t>
            </w:r>
          </w:p>
          <w:p w:rsidR="001F5336" w:rsidRP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1F5336" w:rsidRP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Г) Эталон</w:t>
            </w:r>
          </w:p>
          <w:p w:rsidR="00886B5D" w:rsidRPr="00477C72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1) особый класс средств измерений высшей точности, при помощи которого хранится и воспроизводится единица физической величины.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336" w:rsidRP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1) Подготовка стенда для калибровки.</w:t>
            </w:r>
          </w:p>
          <w:p w:rsidR="001F5336" w:rsidRP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3) Проверка исправности манометра.</w:t>
            </w:r>
          </w:p>
          <w:p w:rsid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4) Сравнение показаний манометра с эталонным прибором.</w:t>
            </w:r>
          </w:p>
          <w:p w:rsidR="001F5336" w:rsidRPr="001F5336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2) Фиксация результатов калибровки.</w:t>
            </w:r>
          </w:p>
          <w:p w:rsidR="00886B5D" w:rsidRPr="00477C72" w:rsidRDefault="001F5336" w:rsidP="00B76F05">
            <w:pPr>
              <w:jc w:val="both"/>
              <w:rPr>
                <w:rFonts w:ascii="Times New Roman" w:hAnsi="Times New Roman" w:cs="Times New Roman"/>
              </w:rPr>
            </w:pPr>
            <w:r w:rsidRPr="001F5336">
              <w:rPr>
                <w:rFonts w:ascii="Times New Roman" w:hAnsi="Times New Roman" w:cs="Times New Roman"/>
              </w:rPr>
              <w:t>5) Выдача протокола калибровки.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открытого типа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C25BBE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C25BBE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C25BBE" w:rsidRDefault="00C25BBE" w:rsidP="00B76F05">
            <w:pPr>
              <w:jc w:val="both"/>
              <w:rPr>
                <w:rFonts w:ascii="Times New Roman" w:hAnsi="Times New Roman" w:cs="Times New Roman"/>
              </w:rPr>
            </w:pPr>
            <w:r w:rsidRPr="00C25BBE">
              <w:rPr>
                <w:rFonts w:ascii="Times New Roman" w:hAnsi="Times New Roman" w:cs="Times New Roman"/>
              </w:rPr>
              <w:t>более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C25BBE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случайными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5A52D1" w:rsidP="00B76F05">
            <w:pPr>
              <w:jc w:val="both"/>
              <w:rPr>
                <w:rFonts w:ascii="Times New Roman" w:hAnsi="Times New Roman" w:cs="Times New Roman"/>
              </w:rPr>
            </w:pPr>
            <w:r w:rsidRPr="005A52D1">
              <w:rPr>
                <w:rFonts w:ascii="Times New Roman" w:hAnsi="Times New Roman" w:cs="Times New Roman"/>
              </w:rPr>
              <w:t>манометром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5A52D1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A52D1">
              <w:rPr>
                <w:rFonts w:ascii="Times New Roman" w:hAnsi="Times New Roman" w:cs="Times New Roman"/>
              </w:rPr>
              <w:t>термометром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5A52D1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A52D1">
              <w:rPr>
                <w:rFonts w:ascii="Times New Roman" w:hAnsi="Times New Roman" w:cs="Times New Roman"/>
              </w:rPr>
              <w:t>спидометром</w:t>
            </w:r>
          </w:p>
        </w:tc>
      </w:tr>
      <w:tr w:rsidR="00886B5D" w:rsidRPr="00477C72" w:rsidTr="00F2276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886B5D">
              <w:rPr>
                <w:rFonts w:ascii="Times New Roman" w:hAnsi="Times New Roman" w:cs="Times New Roman"/>
              </w:rPr>
              <w:t>ПК 1.4.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закрытого типа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  <w:r w:rsidRPr="00143334">
              <w:rPr>
                <w:rFonts w:ascii="Times New Roman" w:hAnsi="Times New Roman" w:cs="Times New Roman"/>
              </w:rPr>
              <w:t>Б) Процесс установления технических стандартов для продукции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  <w:r w:rsidRPr="00143334">
              <w:rPr>
                <w:rFonts w:ascii="Times New Roman" w:hAnsi="Times New Roman" w:cs="Times New Roman"/>
              </w:rPr>
              <w:t>Г) Все вышеперечисленное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334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  <w:r w:rsidRPr="00143334">
              <w:rPr>
                <w:rFonts w:ascii="Times New Roman" w:hAnsi="Times New Roman" w:cs="Times New Roman"/>
              </w:rPr>
              <w:t>А) Стандартизация</w:t>
            </w:r>
          </w:p>
          <w:p w:rsidR="00143334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  <w:r w:rsidRPr="00143334">
              <w:rPr>
                <w:rFonts w:ascii="Times New Roman" w:hAnsi="Times New Roman" w:cs="Times New Roman"/>
              </w:rPr>
              <w:t>2) Набор требований к продукции или процессам, обеспечивающий их совместимость и взаимозаменяемость.</w:t>
            </w:r>
          </w:p>
          <w:p w:rsidR="00143334" w:rsidRPr="00143334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143334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  <w:r w:rsidRPr="00143334">
              <w:rPr>
                <w:rFonts w:ascii="Times New Roman" w:hAnsi="Times New Roman" w:cs="Times New Roman"/>
              </w:rPr>
              <w:t>Б) ISO</w:t>
            </w:r>
          </w:p>
          <w:p w:rsidR="00143334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  <w:r w:rsidRPr="00143334">
              <w:rPr>
                <w:rFonts w:ascii="Times New Roman" w:hAnsi="Times New Roman" w:cs="Times New Roman"/>
              </w:rPr>
              <w:t>1) Международная организация, разрабатывающая и публикующая международные стандарты.</w:t>
            </w:r>
          </w:p>
          <w:p w:rsidR="00143334" w:rsidRPr="00143334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143334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  <w:r w:rsidRPr="00143334">
              <w:rPr>
                <w:rFonts w:ascii="Times New Roman" w:hAnsi="Times New Roman" w:cs="Times New Roman"/>
              </w:rPr>
              <w:t>В) Технический регламент</w:t>
            </w:r>
          </w:p>
          <w:p w:rsidR="00143334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  <w:r w:rsidRPr="00143334">
              <w:rPr>
                <w:rFonts w:ascii="Times New Roman" w:hAnsi="Times New Roman" w:cs="Times New Roman"/>
              </w:rPr>
              <w:t>4) Обязательные нормы и правила, которые должны соблюдаться при производстве и реализации товаров.</w:t>
            </w:r>
          </w:p>
          <w:p w:rsidR="00143334" w:rsidRPr="00143334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143334" w:rsidRPr="00143334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  <w:r w:rsidRPr="00143334">
              <w:rPr>
                <w:rFonts w:ascii="Times New Roman" w:hAnsi="Times New Roman" w:cs="Times New Roman"/>
              </w:rPr>
              <w:t>Г) Сертификация</w:t>
            </w:r>
          </w:p>
          <w:p w:rsidR="00886B5D" w:rsidRPr="00477C72" w:rsidRDefault="00143334" w:rsidP="00B76F05">
            <w:pPr>
              <w:jc w:val="both"/>
              <w:rPr>
                <w:rFonts w:ascii="Times New Roman" w:hAnsi="Times New Roman" w:cs="Times New Roman"/>
              </w:rPr>
            </w:pPr>
            <w:r w:rsidRPr="00143334">
              <w:rPr>
                <w:rFonts w:ascii="Times New Roman" w:hAnsi="Times New Roman" w:cs="Times New Roman"/>
              </w:rPr>
              <w:t>3) Процедура подтверждения соответствия продукции установленным требованиям.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А) Стандарт</w:t>
            </w:r>
          </w:p>
          <w:p w:rsid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4) Документ, устанавливающий для общего и многократного использования правила, руководства или характеристики.</w:t>
            </w:r>
          </w:p>
          <w:p w:rsidR="0052720F" w:rsidRP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Б) Соответствие</w:t>
            </w:r>
          </w:p>
          <w:p w:rsid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3) Согласованность продукции или услуг с установленными требованиями.</w:t>
            </w:r>
          </w:p>
          <w:p w:rsidR="0052720F" w:rsidRP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В) Аккредитация</w:t>
            </w:r>
          </w:p>
          <w:p w:rsid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1) Процесс оценки и признания компетентности организации по проведению определённых работ.</w:t>
            </w:r>
          </w:p>
          <w:p w:rsidR="0052720F" w:rsidRP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52720F" w:rsidRP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Г) Международное сотрудничество</w:t>
            </w:r>
          </w:p>
          <w:p w:rsidR="00886B5D" w:rsidRPr="00477C72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2) Взаимодействие стран или организаций в разработке и применении стандартов.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Г) Определение потребности в стандарте</w:t>
            </w:r>
          </w:p>
          <w:p w:rsidR="0052720F" w:rsidRP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Б) Разработка проекта стандарта</w:t>
            </w:r>
          </w:p>
          <w:p w:rsidR="0052720F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В) Обсуждение проекта с заинтересованными сторонами</w:t>
            </w:r>
          </w:p>
          <w:p w:rsidR="00886B5D" w:rsidRPr="00477C72" w:rsidRDefault="0052720F" w:rsidP="00B76F05">
            <w:pPr>
              <w:jc w:val="both"/>
              <w:rPr>
                <w:rFonts w:ascii="Times New Roman" w:hAnsi="Times New Roman" w:cs="Times New Roman"/>
              </w:rPr>
            </w:pPr>
            <w:r w:rsidRPr="0052720F">
              <w:rPr>
                <w:rFonts w:ascii="Times New Roman" w:hAnsi="Times New Roman" w:cs="Times New Roman"/>
              </w:rPr>
              <w:t>A) Публикация стандарта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открытого типа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5D1577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D1577">
              <w:rPr>
                <w:rFonts w:ascii="Times New Roman" w:hAnsi="Times New Roman" w:cs="Times New Roman"/>
              </w:rPr>
              <w:t>соответствуют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5D1577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международном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5D1577" w:rsidP="00B76F05">
            <w:pPr>
              <w:jc w:val="both"/>
              <w:rPr>
                <w:rFonts w:ascii="Times New Roman" w:hAnsi="Times New Roman" w:cs="Times New Roman"/>
              </w:rPr>
            </w:pPr>
            <w:r w:rsidRPr="005D1577">
              <w:rPr>
                <w:rFonts w:ascii="Times New Roman" w:hAnsi="Times New Roman" w:cs="Times New Roman"/>
              </w:rPr>
              <w:t>Обязательным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5D1577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D1577">
              <w:rPr>
                <w:rFonts w:ascii="Times New Roman" w:hAnsi="Times New Roman" w:cs="Times New Roman"/>
              </w:rPr>
              <w:t>качества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5D1577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D1577">
              <w:rPr>
                <w:rFonts w:ascii="Times New Roman" w:hAnsi="Times New Roman" w:cs="Times New Roman"/>
              </w:rPr>
              <w:t>независимой</w:t>
            </w:r>
          </w:p>
        </w:tc>
      </w:tr>
      <w:tr w:rsidR="00886B5D" w:rsidRPr="00477C72" w:rsidTr="00F2276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886B5D">
              <w:rPr>
                <w:rFonts w:ascii="Times New Roman" w:hAnsi="Times New Roman" w:cs="Times New Roman"/>
              </w:rPr>
              <w:t>ПК 2.1.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закрытого типа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5D1577" w:rsidP="00B76F05">
            <w:pPr>
              <w:jc w:val="both"/>
              <w:rPr>
                <w:rFonts w:ascii="Times New Roman" w:hAnsi="Times New Roman" w:cs="Times New Roman"/>
              </w:rPr>
            </w:pPr>
            <w:r w:rsidRPr="005D1577">
              <w:rPr>
                <w:rFonts w:ascii="Times New Roman" w:hAnsi="Times New Roman" w:cs="Times New Roman"/>
              </w:rPr>
              <w:t>А) случайные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Б) ISO (Международная организация по стандартизации)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А) Сертификация</w:t>
            </w:r>
          </w:p>
          <w:p w:rsid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4) Процесс подтверждения соответствия продукции, услуг или систем управления определенным стандартам или требованиям.</w:t>
            </w:r>
          </w:p>
          <w:p w:rsidR="0065658D" w:rsidRP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Б) Аккредитация</w:t>
            </w:r>
          </w:p>
          <w:p w:rsid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1) Процесс официального признания, что организация или лицо компетентны выполнять определенные задачи.</w:t>
            </w:r>
          </w:p>
          <w:p w:rsidR="0065658D" w:rsidRP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В) Стандарт</w:t>
            </w:r>
          </w:p>
          <w:p w:rsid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2) Документ, устанавливающий требования, характеристики или правила, которым должна соответствовать продукция или услуга.</w:t>
            </w:r>
          </w:p>
          <w:p w:rsidR="0065658D" w:rsidRP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65658D" w:rsidRP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Г) Декларирование соответствия</w:t>
            </w:r>
          </w:p>
          <w:p w:rsidR="00886B5D" w:rsidRPr="00477C72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3) Процедура, посредством которой производитель самостоятельно подтверждает и заявляет, что его продукция соответствует определенным стандартам или требованиям.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А) Технический регламент</w:t>
            </w:r>
          </w:p>
          <w:p w:rsidR="00B63E65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  <w:r w:rsidRPr="00B63E65">
              <w:rPr>
                <w:rFonts w:ascii="Times New Roman" w:hAnsi="Times New Roman" w:cs="Times New Roman"/>
              </w:rPr>
              <w:t>4) Документ, устанавливающий минимально допустимые требования к продукции или услугам для обеспечения их безопасности.</w:t>
            </w:r>
          </w:p>
          <w:p w:rsidR="00B63E65" w:rsidRPr="0065658D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Б) Система менеджмента качества</w:t>
            </w:r>
          </w:p>
          <w:p w:rsidR="00B63E65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  <w:r w:rsidRPr="00B63E65">
              <w:rPr>
                <w:rFonts w:ascii="Times New Roman" w:hAnsi="Times New Roman" w:cs="Times New Roman"/>
              </w:rPr>
              <w:t>1) Набор процедур и процессов, используемых компанией для обеспечения, что продукция или услуги удовлетворяют установленным требованиям.</w:t>
            </w:r>
          </w:p>
          <w:p w:rsidR="00B63E65" w:rsidRPr="0065658D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В) Соответствие</w:t>
            </w:r>
          </w:p>
          <w:p w:rsidR="00B63E65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  <w:r w:rsidRPr="00B63E65">
              <w:rPr>
                <w:rFonts w:ascii="Times New Roman" w:hAnsi="Times New Roman" w:cs="Times New Roman"/>
              </w:rPr>
              <w:t>3) Соответствие продукции, услуг или систем управления определенным требованиям или стандартам.</w:t>
            </w:r>
          </w:p>
          <w:p w:rsidR="00B63E65" w:rsidRPr="0065658D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65658D" w:rsidRDefault="0065658D" w:rsidP="00B76F05">
            <w:pPr>
              <w:jc w:val="both"/>
              <w:rPr>
                <w:rFonts w:ascii="Times New Roman" w:hAnsi="Times New Roman" w:cs="Times New Roman"/>
              </w:rPr>
            </w:pPr>
            <w:r w:rsidRPr="0065658D">
              <w:rPr>
                <w:rFonts w:ascii="Times New Roman" w:hAnsi="Times New Roman" w:cs="Times New Roman"/>
              </w:rPr>
              <w:t>Г) Испытательная лаборатория</w:t>
            </w:r>
          </w:p>
          <w:p w:rsidR="00886B5D" w:rsidRPr="00477C72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  <w:r w:rsidRPr="00B63E65">
              <w:rPr>
                <w:rFonts w:ascii="Times New Roman" w:hAnsi="Times New Roman" w:cs="Times New Roman"/>
              </w:rPr>
              <w:t>2) Организация, аккредитованная на проведение испытаний и измерений в соответствии с установленными стандартами.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65" w:rsidRPr="00B63E65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  <w:r w:rsidRPr="00B63E65">
              <w:rPr>
                <w:rFonts w:ascii="Times New Roman" w:hAnsi="Times New Roman" w:cs="Times New Roman"/>
              </w:rPr>
              <w:t>1) Определение стандартов и требований, которым должен соответствовать продукт.</w:t>
            </w:r>
          </w:p>
          <w:p w:rsidR="00B63E65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  <w:r w:rsidRPr="00B63E65">
              <w:rPr>
                <w:rFonts w:ascii="Times New Roman" w:hAnsi="Times New Roman" w:cs="Times New Roman"/>
              </w:rPr>
              <w:t>2) Подача заявления и необходимых документов в выбранный орган по сертификации.</w:t>
            </w:r>
          </w:p>
          <w:p w:rsidR="00B63E65" w:rsidRPr="00B63E65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  <w:r w:rsidRPr="00B63E65">
              <w:rPr>
                <w:rFonts w:ascii="Times New Roman" w:hAnsi="Times New Roman" w:cs="Times New Roman"/>
              </w:rPr>
              <w:t>4) Испытание продукции в аккредитованной лаборатории.</w:t>
            </w:r>
          </w:p>
          <w:p w:rsidR="00B63E65" w:rsidRPr="00B63E65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  <w:r w:rsidRPr="00B63E65">
              <w:rPr>
                <w:rFonts w:ascii="Times New Roman" w:hAnsi="Times New Roman" w:cs="Times New Roman"/>
              </w:rPr>
              <w:t>3) Получение и анализ отчета об испытаниях продукции.</w:t>
            </w:r>
          </w:p>
          <w:p w:rsidR="00886B5D" w:rsidRPr="00477C72" w:rsidRDefault="00B63E65" w:rsidP="00B76F05">
            <w:pPr>
              <w:jc w:val="both"/>
              <w:rPr>
                <w:rFonts w:ascii="Times New Roman" w:hAnsi="Times New Roman" w:cs="Times New Roman"/>
              </w:rPr>
            </w:pPr>
            <w:r w:rsidRPr="00B63E65">
              <w:rPr>
                <w:rFonts w:ascii="Times New Roman" w:hAnsi="Times New Roman" w:cs="Times New Roman"/>
              </w:rPr>
              <w:t>5) Выдача сертификата соответствия после подтверждения соответствия продукта стандартам.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открытого типа</w:t>
            </w:r>
          </w:p>
        </w:tc>
      </w:tr>
      <w:tr w:rsidR="004D6B15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15" w:rsidRPr="00477C72" w:rsidRDefault="004D6B15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15" w:rsidRPr="00477C72" w:rsidRDefault="004D6B15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15" w:rsidRPr="00477C72" w:rsidRDefault="004D6B15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87519">
              <w:rPr>
                <w:rFonts w:ascii="Times New Roman" w:hAnsi="Times New Roman" w:cs="Times New Roman"/>
                <w:lang w:eastAsia="en-US"/>
              </w:rPr>
              <w:t>соответствия</w:t>
            </w:r>
          </w:p>
        </w:tc>
      </w:tr>
      <w:tr w:rsidR="004D6B15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15" w:rsidRPr="00477C72" w:rsidRDefault="004D6B15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15" w:rsidRPr="00477C72" w:rsidRDefault="004D6B15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15" w:rsidRPr="00477C72" w:rsidRDefault="004D6B15" w:rsidP="00B76F05">
            <w:pPr>
              <w:jc w:val="both"/>
              <w:rPr>
                <w:rFonts w:ascii="Times New Roman" w:hAnsi="Times New Roman" w:cs="Times New Roman"/>
              </w:rPr>
            </w:pPr>
            <w:r w:rsidRPr="00687519">
              <w:rPr>
                <w:rFonts w:ascii="Times New Roman" w:hAnsi="Times New Roman" w:cs="Times New Roman"/>
                <w:lang w:eastAsia="en-US"/>
              </w:rPr>
              <w:t>заявления</w:t>
            </w:r>
          </w:p>
        </w:tc>
      </w:tr>
      <w:tr w:rsidR="004D6B15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15" w:rsidRPr="00477C72" w:rsidRDefault="004D6B15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15" w:rsidRPr="00477C72" w:rsidRDefault="004D6B15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15" w:rsidRPr="00477C72" w:rsidRDefault="004D6B15" w:rsidP="00B76F05">
            <w:pPr>
              <w:jc w:val="both"/>
              <w:rPr>
                <w:rFonts w:ascii="Times New Roman" w:hAnsi="Times New Roman" w:cs="Times New Roman"/>
              </w:rPr>
            </w:pPr>
            <w:r w:rsidRPr="00687519">
              <w:rPr>
                <w:rFonts w:ascii="Times New Roman" w:hAnsi="Times New Roman" w:cs="Times New Roman"/>
                <w:lang w:eastAsia="en-US"/>
              </w:rPr>
              <w:t>добровольным</w:t>
            </w:r>
          </w:p>
        </w:tc>
      </w:tr>
      <w:tr w:rsidR="004D6B15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15" w:rsidRPr="00477C72" w:rsidRDefault="004D6B15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15" w:rsidRPr="00477C72" w:rsidRDefault="004D6B15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15" w:rsidRPr="00477C72" w:rsidRDefault="004D6B15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87519">
              <w:rPr>
                <w:rFonts w:ascii="Times New Roman" w:hAnsi="Times New Roman" w:cs="Times New Roman"/>
                <w:lang w:eastAsia="en-US"/>
              </w:rPr>
              <w:t>контроля</w:t>
            </w:r>
          </w:p>
        </w:tc>
      </w:tr>
      <w:tr w:rsidR="004D6B15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B15" w:rsidRPr="00477C72" w:rsidRDefault="004D6B15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15" w:rsidRPr="00477C72" w:rsidRDefault="004D6B15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15" w:rsidRPr="00477C72" w:rsidRDefault="004D6B15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87519">
              <w:rPr>
                <w:rFonts w:ascii="Times New Roman" w:hAnsi="Times New Roman" w:cs="Times New Roman"/>
                <w:lang w:eastAsia="en-US"/>
              </w:rPr>
              <w:t>сертификат</w:t>
            </w:r>
          </w:p>
        </w:tc>
      </w:tr>
      <w:tr w:rsidR="00886B5D" w:rsidRPr="00477C72" w:rsidTr="00F22763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886B5D">
              <w:rPr>
                <w:rFonts w:ascii="Times New Roman" w:hAnsi="Times New Roman" w:cs="Times New Roman"/>
              </w:rPr>
              <w:t>ПК 2.3.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закрытого типа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4D6B15" w:rsidP="00B76F05">
            <w:pPr>
              <w:jc w:val="both"/>
              <w:rPr>
                <w:rFonts w:ascii="Times New Roman" w:hAnsi="Times New Roman" w:cs="Times New Roman"/>
              </w:rPr>
            </w:pPr>
            <w:r w:rsidRPr="004D6B15">
              <w:rPr>
                <w:rFonts w:ascii="Times New Roman" w:hAnsi="Times New Roman" w:cs="Times New Roman"/>
              </w:rPr>
              <w:t>А) Продукция соответствует требованиям Европейского союза.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B5D" w:rsidRPr="00477C72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 w:rsidRPr="00575B76">
              <w:rPr>
                <w:rFonts w:ascii="Times New Roman" w:hAnsi="Times New Roman" w:cs="Times New Roman"/>
              </w:rPr>
              <w:t>Б) Настройка измерительного оборудования для обеспечения точности измерений.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 w:rsidRPr="00575B76">
              <w:rPr>
                <w:rFonts w:ascii="Times New Roman" w:hAnsi="Times New Roman" w:cs="Times New Roman"/>
              </w:rPr>
              <w:t>А) Аккредитация</w:t>
            </w:r>
          </w:p>
          <w:p w:rsid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 w:rsidRPr="00575B76">
              <w:rPr>
                <w:rFonts w:ascii="Times New Roman" w:hAnsi="Times New Roman" w:cs="Times New Roman"/>
              </w:rPr>
              <w:t>4) Процесс, в ходе которого уполномоченный орган подтверждает компетентность организации выполнять определенные задачи.</w:t>
            </w:r>
          </w:p>
          <w:p w:rsidR="00575B76" w:rsidRP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 w:rsidRPr="00575B76">
              <w:rPr>
                <w:rFonts w:ascii="Times New Roman" w:hAnsi="Times New Roman" w:cs="Times New Roman"/>
              </w:rPr>
              <w:t>Б) Стандартизация</w:t>
            </w:r>
          </w:p>
          <w:p w:rsid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 w:rsidRPr="00575B76">
              <w:rPr>
                <w:rFonts w:ascii="Times New Roman" w:hAnsi="Times New Roman" w:cs="Times New Roman"/>
              </w:rPr>
              <w:t>1) Процесс установления, подтверждения и применения правил с целью достижения оптимального порядка в определенном контексте.</w:t>
            </w:r>
          </w:p>
          <w:p w:rsidR="00575B76" w:rsidRP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 w:rsidRPr="00575B76">
              <w:rPr>
                <w:rFonts w:ascii="Times New Roman" w:hAnsi="Times New Roman" w:cs="Times New Roman"/>
              </w:rPr>
              <w:t>В) Калибровка</w:t>
            </w:r>
          </w:p>
          <w:p w:rsid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 w:rsidRPr="00575B76">
              <w:rPr>
                <w:rFonts w:ascii="Times New Roman" w:hAnsi="Times New Roman" w:cs="Times New Roman"/>
              </w:rPr>
              <w:t>3) Процесс настройки измерительного оборудования или приборов для обеспечения точности и соответствия стандартам.</w:t>
            </w:r>
          </w:p>
          <w:p w:rsidR="00575B76" w:rsidRP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575B76" w:rsidRP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 w:rsidRPr="00575B76">
              <w:rPr>
                <w:rFonts w:ascii="Times New Roman" w:hAnsi="Times New Roman" w:cs="Times New Roman"/>
              </w:rPr>
              <w:t>Г) Сертификация</w:t>
            </w:r>
          </w:p>
          <w:p w:rsidR="00886B5D" w:rsidRPr="00477C72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 w:rsidRPr="00575B76">
              <w:rPr>
                <w:rFonts w:ascii="Times New Roman" w:hAnsi="Times New Roman" w:cs="Times New Roman"/>
              </w:rPr>
              <w:t>2) Процесс оценки соответствия, в ходе которого независимая сторона удостоверяет, что продукция, услуга или система соответствуют установленным стандартам.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 w:rsidRPr="00575B76">
              <w:rPr>
                <w:rFonts w:ascii="Times New Roman" w:hAnsi="Times New Roman" w:cs="Times New Roman"/>
              </w:rPr>
              <w:t>1)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5B76">
              <w:rPr>
                <w:rFonts w:ascii="Times New Roman" w:hAnsi="Times New Roman" w:cs="Times New Roman"/>
              </w:rPr>
              <w:t>Государственный стандарт</w:t>
            </w:r>
          </w:p>
          <w:p w:rsid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  <w:r w:rsidRPr="00E351F5">
              <w:rPr>
                <w:rFonts w:ascii="Times New Roman" w:hAnsi="Times New Roman" w:cs="Times New Roman"/>
              </w:rPr>
              <w:t>Г) Стандарт, утвержденный и применяемый на уровне государства.</w:t>
            </w:r>
          </w:p>
          <w:p w:rsidR="00E351F5" w:rsidRPr="00575B76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575B76">
              <w:rPr>
                <w:rFonts w:ascii="Times New Roman" w:hAnsi="Times New Roman" w:cs="Times New Roman"/>
              </w:rPr>
              <w:t>Международный стандарт</w:t>
            </w:r>
          </w:p>
          <w:p w:rsid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  <w:r w:rsidRPr="00E351F5">
              <w:rPr>
                <w:rFonts w:ascii="Times New Roman" w:hAnsi="Times New Roman" w:cs="Times New Roman"/>
              </w:rPr>
              <w:t>A) Стандарт, разработанный и принятый международной организацией по стандартизации и признанный на международном уровне.</w:t>
            </w:r>
          </w:p>
          <w:p w:rsidR="00E351F5" w:rsidRPr="00575B76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575B76">
              <w:rPr>
                <w:rFonts w:ascii="Times New Roman" w:hAnsi="Times New Roman" w:cs="Times New Roman"/>
              </w:rPr>
              <w:t>Отраслевой стандарт</w:t>
            </w:r>
          </w:p>
          <w:p w:rsid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  <w:r w:rsidRPr="00E351F5">
              <w:rPr>
                <w:rFonts w:ascii="Times New Roman" w:hAnsi="Times New Roman" w:cs="Times New Roman"/>
              </w:rPr>
              <w:t>В) Стандарт, разработанный и принятый на уровне отдельной отрасли или сектора экономики.</w:t>
            </w:r>
          </w:p>
          <w:p w:rsidR="00E351F5" w:rsidRPr="00575B76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575B76" w:rsidRDefault="00575B76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575B76">
              <w:rPr>
                <w:rFonts w:ascii="Times New Roman" w:hAnsi="Times New Roman" w:cs="Times New Roman"/>
              </w:rPr>
              <w:t>Корпоративный стандарт</w:t>
            </w:r>
          </w:p>
          <w:p w:rsidR="00886B5D" w:rsidRPr="00477C72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  <w:r w:rsidRPr="00E351F5">
              <w:rPr>
                <w:rFonts w:ascii="Times New Roman" w:hAnsi="Times New Roman" w:cs="Times New Roman"/>
              </w:rPr>
              <w:t>Б) Стандарт, разработанный и принятый в рамках одной компании и используемый в ее внутренних целях.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</w:t>
            </w:r>
            <w:r w:rsidRPr="00E351F5">
              <w:rPr>
                <w:rFonts w:ascii="Times New Roman" w:hAnsi="Times New Roman" w:cs="Times New Roman"/>
              </w:rPr>
              <w:t>Определение требований: Установление параметров, которые должна измерять система, и точности измерений.</w:t>
            </w:r>
          </w:p>
          <w:p w:rsidR="00E351F5" w:rsidRP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В) </w:t>
            </w:r>
            <w:r w:rsidRPr="00E351F5">
              <w:rPr>
                <w:rFonts w:ascii="Times New Roman" w:hAnsi="Times New Roman" w:cs="Times New Roman"/>
              </w:rPr>
              <w:t>Концептуальное проектирование: Разработка общей схемы измерительной системы и её компонентов.</w:t>
            </w:r>
          </w:p>
          <w:p w:rsidR="00E351F5" w:rsidRP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</w:t>
            </w:r>
            <w:r w:rsidRPr="00E351F5">
              <w:rPr>
                <w:rFonts w:ascii="Times New Roman" w:hAnsi="Times New Roman" w:cs="Times New Roman"/>
              </w:rPr>
              <w:t>Выбор компонентов: Подбор необходимых датчиков, приборов и оборудования для сбора данных.</w:t>
            </w:r>
          </w:p>
          <w:p w:rsidR="00E351F5" w:rsidRP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Г) </w:t>
            </w:r>
            <w:r w:rsidRPr="00E351F5">
              <w:rPr>
                <w:rFonts w:ascii="Times New Roman" w:hAnsi="Times New Roman" w:cs="Times New Roman"/>
              </w:rPr>
              <w:t>Разработка программного обеспечения: Создание или адаптация программного обеспечения для обработки и анализа данных.</w:t>
            </w:r>
          </w:p>
          <w:p w:rsidR="00E351F5" w:rsidRPr="00E351F5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</w:p>
          <w:p w:rsidR="00886B5D" w:rsidRPr="00477C72" w:rsidRDefault="00E351F5" w:rsidP="00B76F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Д) </w:t>
            </w:r>
            <w:r w:rsidRPr="00E351F5">
              <w:rPr>
                <w:rFonts w:ascii="Times New Roman" w:hAnsi="Times New Roman" w:cs="Times New Roman"/>
              </w:rPr>
              <w:t>Интеграция системы: Сборка компонентов в единую систему и её настройка.</w:t>
            </w:r>
          </w:p>
        </w:tc>
      </w:tr>
      <w:tr w:rsidR="00886B5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B5D" w:rsidRPr="00477C72" w:rsidRDefault="00886B5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  <w:b/>
              </w:rPr>
              <w:t>Задания открытого типа</w:t>
            </w:r>
          </w:p>
        </w:tc>
      </w:tr>
      <w:tr w:rsidR="00BB0FA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AD" w:rsidRPr="00477C72" w:rsidRDefault="00BB0FA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AD" w:rsidRPr="00477C72" w:rsidRDefault="00BB0FA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AD" w:rsidRPr="00477C72" w:rsidRDefault="00BB0FAD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90E5B">
              <w:rPr>
                <w:rFonts w:ascii="Times New Roman" w:hAnsi="Times New Roman" w:cs="Times New Roman"/>
                <w:lang w:eastAsia="en-US"/>
              </w:rPr>
              <w:t>стандарты</w:t>
            </w:r>
          </w:p>
        </w:tc>
      </w:tr>
      <w:tr w:rsidR="00BB0FA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AD" w:rsidRPr="00477C72" w:rsidRDefault="00BB0FA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AD" w:rsidRPr="00477C72" w:rsidRDefault="00BB0FA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AD" w:rsidRPr="00477C72" w:rsidRDefault="00BB0FAD" w:rsidP="00B76F05">
            <w:pPr>
              <w:jc w:val="both"/>
              <w:rPr>
                <w:rFonts w:ascii="Times New Roman" w:hAnsi="Times New Roman" w:cs="Times New Roman"/>
              </w:rPr>
            </w:pPr>
            <w:r w:rsidRPr="00690E5B">
              <w:rPr>
                <w:rFonts w:ascii="Times New Roman" w:hAnsi="Times New Roman" w:cs="Times New Roman"/>
                <w:lang w:eastAsia="en-US"/>
              </w:rPr>
              <w:t xml:space="preserve">стандартизация </w:t>
            </w:r>
          </w:p>
        </w:tc>
      </w:tr>
      <w:tr w:rsidR="00BB0FA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AD" w:rsidRPr="00477C72" w:rsidRDefault="00BB0FA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AD" w:rsidRPr="00477C72" w:rsidRDefault="00BB0FA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AD" w:rsidRPr="00477C72" w:rsidRDefault="00BB0FAD" w:rsidP="00B76F05">
            <w:pPr>
              <w:jc w:val="both"/>
              <w:rPr>
                <w:rFonts w:ascii="Times New Roman" w:hAnsi="Times New Roman" w:cs="Times New Roman"/>
              </w:rPr>
            </w:pPr>
            <w:r w:rsidRPr="00690E5B">
              <w:rPr>
                <w:rFonts w:ascii="Times New Roman" w:hAnsi="Times New Roman" w:cs="Times New Roman"/>
                <w:lang w:eastAsia="en-US"/>
              </w:rPr>
              <w:t>единой</w:t>
            </w:r>
          </w:p>
        </w:tc>
      </w:tr>
      <w:tr w:rsidR="00BB0FA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AD" w:rsidRPr="00477C72" w:rsidRDefault="00BB0FA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AD" w:rsidRPr="00477C72" w:rsidRDefault="00BB0FA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AD" w:rsidRPr="00477C72" w:rsidRDefault="00BB0FAD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90E5B">
              <w:rPr>
                <w:rFonts w:ascii="Times New Roman" w:hAnsi="Times New Roman" w:cs="Times New Roman"/>
                <w:lang w:eastAsia="en-US"/>
              </w:rPr>
              <w:t>стандартизации</w:t>
            </w:r>
          </w:p>
        </w:tc>
      </w:tr>
      <w:tr w:rsidR="00BB0FAD" w:rsidRPr="00477C72" w:rsidTr="00F227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FAD" w:rsidRPr="00477C72" w:rsidRDefault="00BB0FAD" w:rsidP="00B76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AD" w:rsidRPr="00477C72" w:rsidRDefault="00BB0FAD" w:rsidP="00B76F05">
            <w:pPr>
              <w:jc w:val="center"/>
              <w:rPr>
                <w:rFonts w:ascii="Times New Roman" w:hAnsi="Times New Roman" w:cs="Times New Roman"/>
              </w:rPr>
            </w:pPr>
            <w:r w:rsidRPr="00477C72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AD" w:rsidRPr="00477C72" w:rsidRDefault="00BB0FAD" w:rsidP="00B76F05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690E5B">
              <w:rPr>
                <w:rFonts w:ascii="Times New Roman" w:hAnsi="Times New Roman" w:cs="Times New Roman"/>
                <w:lang w:eastAsia="en-US"/>
              </w:rPr>
              <w:t xml:space="preserve">подтверждения </w:t>
            </w:r>
          </w:p>
        </w:tc>
      </w:tr>
      <w:bookmarkEnd w:id="4"/>
    </w:tbl>
    <w:p w:rsidR="00655C1D" w:rsidRPr="00477C72" w:rsidRDefault="00655C1D" w:rsidP="00BB0FAD">
      <w:pPr>
        <w:widowControl w:val="0"/>
        <w:tabs>
          <w:tab w:val="left" w:pos="1776"/>
          <w:tab w:val="left" w:pos="4785"/>
          <w:tab w:val="left" w:pos="6513"/>
          <w:tab w:val="left" w:pos="7814"/>
        </w:tabs>
        <w:suppressAutoHyphens w:val="0"/>
        <w:autoSpaceDE w:val="0"/>
        <w:autoSpaceDN w:val="0"/>
        <w:adjustRightInd w:val="0"/>
        <w:ind w:right="258"/>
        <w:contextualSpacing/>
        <w:rPr>
          <w:rFonts w:ascii="Times New Roman" w:hAnsi="Times New Roman" w:cs="Times New Roman"/>
          <w:color w:val="221F21"/>
          <w:w w:val="103"/>
          <w:lang w:eastAsia="ru-RU"/>
        </w:rPr>
      </w:pPr>
    </w:p>
    <w:p w:rsidR="00BB555D" w:rsidRPr="00477C72" w:rsidRDefault="00BB555D" w:rsidP="00B76F05">
      <w:pPr>
        <w:suppressAutoHyphens w:val="0"/>
        <w:contextualSpacing/>
        <w:jc w:val="center"/>
        <w:rPr>
          <w:rFonts w:ascii="Times New Roman" w:hAnsi="Times New Roman" w:cs="Times New Roman"/>
          <w:lang w:eastAsia="ru-RU"/>
        </w:rPr>
      </w:pPr>
    </w:p>
    <w:sectPr w:rsidR="00BB555D" w:rsidRPr="00477C72" w:rsidSect="00F13B92">
      <w:footerReference w:type="default" r:id="rId10"/>
      <w:pgSz w:w="11906" w:h="16838"/>
      <w:pgMar w:top="851" w:right="851" w:bottom="851" w:left="851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09C" w:rsidRDefault="00EF409C">
      <w:r>
        <w:separator/>
      </w:r>
    </w:p>
  </w:endnote>
  <w:endnote w:type="continuationSeparator" w:id="0">
    <w:p w:rsidR="00EF409C" w:rsidRDefault="00EF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CDA" w:rsidRPr="00477C72" w:rsidRDefault="007F0CDA">
    <w:pPr>
      <w:pStyle w:val="af1"/>
      <w:jc w:val="right"/>
      <w:rPr>
        <w:rFonts w:ascii="Times New Roman" w:hAnsi="Times New Roman" w:cs="Times New Roman"/>
      </w:rPr>
    </w:pPr>
    <w:r w:rsidRPr="00477C72">
      <w:rPr>
        <w:rFonts w:ascii="Times New Roman" w:hAnsi="Times New Roman" w:cs="Times New Roman"/>
      </w:rPr>
      <w:fldChar w:fldCharType="begin"/>
    </w:r>
    <w:r w:rsidRPr="00477C72">
      <w:rPr>
        <w:rFonts w:ascii="Times New Roman" w:hAnsi="Times New Roman" w:cs="Times New Roman"/>
      </w:rPr>
      <w:instrText>PAGE   \* MERGEFORMAT</w:instrText>
    </w:r>
    <w:r w:rsidRPr="00477C72">
      <w:rPr>
        <w:rFonts w:ascii="Times New Roman" w:hAnsi="Times New Roman" w:cs="Times New Roman"/>
      </w:rPr>
      <w:fldChar w:fldCharType="separate"/>
    </w:r>
    <w:r w:rsidR="0086626B">
      <w:rPr>
        <w:rFonts w:ascii="Times New Roman" w:hAnsi="Times New Roman" w:cs="Times New Roman"/>
        <w:noProof/>
      </w:rPr>
      <w:t>31</w:t>
    </w:r>
    <w:r w:rsidRPr="00477C72">
      <w:rPr>
        <w:rFonts w:ascii="Times New Roman" w:hAnsi="Times New Roman" w:cs="Times New Roman"/>
      </w:rPr>
      <w:fldChar w:fldCharType="end"/>
    </w:r>
  </w:p>
  <w:p w:rsidR="00B751E5" w:rsidRDefault="00B751E5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09C" w:rsidRDefault="00EF409C">
      <w:r>
        <w:separator/>
      </w:r>
    </w:p>
  </w:footnote>
  <w:footnote w:type="continuationSeparator" w:id="0">
    <w:p w:rsidR="00EF409C" w:rsidRDefault="00EF4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542"/>
        </w:tabs>
        <w:ind w:left="542" w:hanging="360"/>
      </w:pPr>
      <w:rPr>
        <w:i w:val="0"/>
      </w:rPr>
    </w:lvl>
  </w:abstractNum>
  <w:abstractNum w:abstractNumId="3" w15:restartNumberingAfterBreak="0">
    <w:nsid w:val="0000000F"/>
    <w:multiLevelType w:val="singleLevel"/>
    <w:tmpl w:val="0000000F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900" w:hanging="360"/>
      </w:pPr>
      <w:rPr>
        <w:rFonts w:ascii="inherit" w:hAnsi="inherit" w:cs="inherit"/>
      </w:rPr>
    </w:lvl>
  </w:abstractNum>
  <w:abstractNum w:abstractNumId="4" w15:restartNumberingAfterBreak="0">
    <w:nsid w:val="02B16476"/>
    <w:multiLevelType w:val="hybridMultilevel"/>
    <w:tmpl w:val="7C2E882E"/>
    <w:name w:val="WW8Num82"/>
    <w:lvl w:ilvl="0" w:tplc="39861632">
      <w:start w:val="16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B5794"/>
    <w:multiLevelType w:val="hybridMultilevel"/>
    <w:tmpl w:val="217E4F8A"/>
    <w:name w:val="WW8Num112"/>
    <w:lvl w:ilvl="0" w:tplc="2602751C">
      <w:start w:val="15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5A7AAD"/>
    <w:multiLevelType w:val="hybridMultilevel"/>
    <w:tmpl w:val="18D28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70178B"/>
    <w:multiLevelType w:val="hybridMultilevel"/>
    <w:tmpl w:val="869EEA5C"/>
    <w:lvl w:ilvl="0" w:tplc="5F04724E">
      <w:start w:val="1"/>
      <w:numFmt w:val="decimal"/>
      <w:lvlText w:val="%1."/>
      <w:lvlJc w:val="left"/>
      <w:pPr>
        <w:ind w:left="426"/>
      </w:pPr>
      <w:rPr>
        <w:rFonts w:ascii="Times New Roman" w:eastAsia="Wingdings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92788F"/>
    <w:multiLevelType w:val="hybridMultilevel"/>
    <w:tmpl w:val="739E17AA"/>
    <w:lvl w:ilvl="0" w:tplc="4E72022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inherit" w:hAnsi="inherit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inherit" w:hAnsi="inherit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11" w15:restartNumberingAfterBreak="0">
    <w:nsid w:val="5E3444AD"/>
    <w:multiLevelType w:val="hybridMultilevel"/>
    <w:tmpl w:val="DD7A2E90"/>
    <w:name w:val="WW8Num132"/>
    <w:lvl w:ilvl="0" w:tplc="F5BCCEA2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0CB"/>
    <w:rsid w:val="00003140"/>
    <w:rsid w:val="00003F93"/>
    <w:rsid w:val="00004FD7"/>
    <w:rsid w:val="00005984"/>
    <w:rsid w:val="00014587"/>
    <w:rsid w:val="0001460F"/>
    <w:rsid w:val="0001483F"/>
    <w:rsid w:val="000153E2"/>
    <w:rsid w:val="000267EF"/>
    <w:rsid w:val="00027BB6"/>
    <w:rsid w:val="00030D46"/>
    <w:rsid w:val="00032F49"/>
    <w:rsid w:val="000400B5"/>
    <w:rsid w:val="000407E7"/>
    <w:rsid w:val="000435A8"/>
    <w:rsid w:val="0004405D"/>
    <w:rsid w:val="000542A5"/>
    <w:rsid w:val="00055ABD"/>
    <w:rsid w:val="00055E54"/>
    <w:rsid w:val="000613A8"/>
    <w:rsid w:val="000627AB"/>
    <w:rsid w:val="00066FFE"/>
    <w:rsid w:val="00072F94"/>
    <w:rsid w:val="000734FF"/>
    <w:rsid w:val="00077605"/>
    <w:rsid w:val="00081873"/>
    <w:rsid w:val="0008203E"/>
    <w:rsid w:val="0008224C"/>
    <w:rsid w:val="000833AD"/>
    <w:rsid w:val="00083780"/>
    <w:rsid w:val="00085F96"/>
    <w:rsid w:val="000878DE"/>
    <w:rsid w:val="00090EDD"/>
    <w:rsid w:val="0009181A"/>
    <w:rsid w:val="000962EE"/>
    <w:rsid w:val="0009694E"/>
    <w:rsid w:val="00096E23"/>
    <w:rsid w:val="000A0499"/>
    <w:rsid w:val="000A1A7D"/>
    <w:rsid w:val="000A3251"/>
    <w:rsid w:val="000A3270"/>
    <w:rsid w:val="000A3697"/>
    <w:rsid w:val="000A3D47"/>
    <w:rsid w:val="000A42AA"/>
    <w:rsid w:val="000A50D6"/>
    <w:rsid w:val="000A60B9"/>
    <w:rsid w:val="000B0D86"/>
    <w:rsid w:val="000B130C"/>
    <w:rsid w:val="000B15D8"/>
    <w:rsid w:val="000C3BF6"/>
    <w:rsid w:val="000D5A38"/>
    <w:rsid w:val="000E1C79"/>
    <w:rsid w:val="000E4C2B"/>
    <w:rsid w:val="000F1F62"/>
    <w:rsid w:val="000F5F70"/>
    <w:rsid w:val="000F6D07"/>
    <w:rsid w:val="0010006D"/>
    <w:rsid w:val="001012A9"/>
    <w:rsid w:val="00101611"/>
    <w:rsid w:val="0010392F"/>
    <w:rsid w:val="00106B6F"/>
    <w:rsid w:val="00112447"/>
    <w:rsid w:val="00113E53"/>
    <w:rsid w:val="001146B2"/>
    <w:rsid w:val="00116E5C"/>
    <w:rsid w:val="00125B38"/>
    <w:rsid w:val="00127A9B"/>
    <w:rsid w:val="001307B2"/>
    <w:rsid w:val="001346FD"/>
    <w:rsid w:val="001414B5"/>
    <w:rsid w:val="00141F1C"/>
    <w:rsid w:val="00142BE8"/>
    <w:rsid w:val="00143334"/>
    <w:rsid w:val="00143C50"/>
    <w:rsid w:val="00143D36"/>
    <w:rsid w:val="001448E9"/>
    <w:rsid w:val="0014602C"/>
    <w:rsid w:val="001464A8"/>
    <w:rsid w:val="00146589"/>
    <w:rsid w:val="00146976"/>
    <w:rsid w:val="00147FFC"/>
    <w:rsid w:val="001521D1"/>
    <w:rsid w:val="001542E9"/>
    <w:rsid w:val="001574BF"/>
    <w:rsid w:val="001622D9"/>
    <w:rsid w:val="001642D4"/>
    <w:rsid w:val="00165324"/>
    <w:rsid w:val="00166D35"/>
    <w:rsid w:val="001679FB"/>
    <w:rsid w:val="00170617"/>
    <w:rsid w:val="00171CD5"/>
    <w:rsid w:val="0017237E"/>
    <w:rsid w:val="00172F9F"/>
    <w:rsid w:val="0017372D"/>
    <w:rsid w:val="00173FBE"/>
    <w:rsid w:val="00180CBE"/>
    <w:rsid w:val="00181E6D"/>
    <w:rsid w:val="00182CD7"/>
    <w:rsid w:val="001901B4"/>
    <w:rsid w:val="0019438A"/>
    <w:rsid w:val="00195051"/>
    <w:rsid w:val="001A3971"/>
    <w:rsid w:val="001B7CE7"/>
    <w:rsid w:val="001D064F"/>
    <w:rsid w:val="001D230F"/>
    <w:rsid w:val="001D30ED"/>
    <w:rsid w:val="001D540D"/>
    <w:rsid w:val="001D5C63"/>
    <w:rsid w:val="001E1F9F"/>
    <w:rsid w:val="001E2CB1"/>
    <w:rsid w:val="001E3069"/>
    <w:rsid w:val="001E7836"/>
    <w:rsid w:val="001F2E8B"/>
    <w:rsid w:val="001F5336"/>
    <w:rsid w:val="001F70B2"/>
    <w:rsid w:val="002005A8"/>
    <w:rsid w:val="00201547"/>
    <w:rsid w:val="00203010"/>
    <w:rsid w:val="0021167B"/>
    <w:rsid w:val="00213312"/>
    <w:rsid w:val="00217600"/>
    <w:rsid w:val="00226145"/>
    <w:rsid w:val="002302DE"/>
    <w:rsid w:val="002311AE"/>
    <w:rsid w:val="00235F97"/>
    <w:rsid w:val="002401AD"/>
    <w:rsid w:val="0024171C"/>
    <w:rsid w:val="00251416"/>
    <w:rsid w:val="00253DC2"/>
    <w:rsid w:val="002576F0"/>
    <w:rsid w:val="00257C7C"/>
    <w:rsid w:val="002603CE"/>
    <w:rsid w:val="00264E0D"/>
    <w:rsid w:val="002673F7"/>
    <w:rsid w:val="0026761C"/>
    <w:rsid w:val="00267D14"/>
    <w:rsid w:val="00272389"/>
    <w:rsid w:val="00275F83"/>
    <w:rsid w:val="002773AB"/>
    <w:rsid w:val="00277E06"/>
    <w:rsid w:val="00280479"/>
    <w:rsid w:val="0028223A"/>
    <w:rsid w:val="00282DDD"/>
    <w:rsid w:val="00283B1D"/>
    <w:rsid w:val="00285E7D"/>
    <w:rsid w:val="00287DF4"/>
    <w:rsid w:val="00297323"/>
    <w:rsid w:val="002A037C"/>
    <w:rsid w:val="002A1A8C"/>
    <w:rsid w:val="002A3161"/>
    <w:rsid w:val="002A526D"/>
    <w:rsid w:val="002A7801"/>
    <w:rsid w:val="002A7EDC"/>
    <w:rsid w:val="002B279F"/>
    <w:rsid w:val="002B3DF0"/>
    <w:rsid w:val="002B5027"/>
    <w:rsid w:val="002B7017"/>
    <w:rsid w:val="002C0766"/>
    <w:rsid w:val="002C0A4D"/>
    <w:rsid w:val="002C1AC6"/>
    <w:rsid w:val="002C3138"/>
    <w:rsid w:val="002C6027"/>
    <w:rsid w:val="002D40DD"/>
    <w:rsid w:val="002D4AF9"/>
    <w:rsid w:val="002E597B"/>
    <w:rsid w:val="002E61E2"/>
    <w:rsid w:val="002E639F"/>
    <w:rsid w:val="002E7881"/>
    <w:rsid w:val="002F6FAD"/>
    <w:rsid w:val="00301C17"/>
    <w:rsid w:val="003117AF"/>
    <w:rsid w:val="00311B23"/>
    <w:rsid w:val="00313788"/>
    <w:rsid w:val="00315543"/>
    <w:rsid w:val="003155A7"/>
    <w:rsid w:val="00315D17"/>
    <w:rsid w:val="003208FB"/>
    <w:rsid w:val="00322AB6"/>
    <w:rsid w:val="003254ED"/>
    <w:rsid w:val="00325E1B"/>
    <w:rsid w:val="00327A75"/>
    <w:rsid w:val="00332CD8"/>
    <w:rsid w:val="003343A6"/>
    <w:rsid w:val="00337106"/>
    <w:rsid w:val="0033723E"/>
    <w:rsid w:val="00341CD4"/>
    <w:rsid w:val="00344006"/>
    <w:rsid w:val="00344EDA"/>
    <w:rsid w:val="0035060E"/>
    <w:rsid w:val="00350D85"/>
    <w:rsid w:val="00354197"/>
    <w:rsid w:val="00354CAD"/>
    <w:rsid w:val="003563EC"/>
    <w:rsid w:val="0036300B"/>
    <w:rsid w:val="0036327B"/>
    <w:rsid w:val="0036533C"/>
    <w:rsid w:val="0036599E"/>
    <w:rsid w:val="00366132"/>
    <w:rsid w:val="00370D92"/>
    <w:rsid w:val="00373F0F"/>
    <w:rsid w:val="00374BD8"/>
    <w:rsid w:val="003800F0"/>
    <w:rsid w:val="003868E2"/>
    <w:rsid w:val="00386F8D"/>
    <w:rsid w:val="003901ED"/>
    <w:rsid w:val="00390EA8"/>
    <w:rsid w:val="00393237"/>
    <w:rsid w:val="003A1067"/>
    <w:rsid w:val="003A2B20"/>
    <w:rsid w:val="003B5F09"/>
    <w:rsid w:val="003B64D5"/>
    <w:rsid w:val="003B6586"/>
    <w:rsid w:val="003C0AF5"/>
    <w:rsid w:val="003D325F"/>
    <w:rsid w:val="003E0049"/>
    <w:rsid w:val="003E0BEF"/>
    <w:rsid w:val="003E2164"/>
    <w:rsid w:val="003E2248"/>
    <w:rsid w:val="003E2D5A"/>
    <w:rsid w:val="003E3C3B"/>
    <w:rsid w:val="003E4A7C"/>
    <w:rsid w:val="003E5233"/>
    <w:rsid w:val="003E6CC1"/>
    <w:rsid w:val="003F24F0"/>
    <w:rsid w:val="003F3918"/>
    <w:rsid w:val="003F634A"/>
    <w:rsid w:val="00400777"/>
    <w:rsid w:val="004022C6"/>
    <w:rsid w:val="0040518E"/>
    <w:rsid w:val="004054B3"/>
    <w:rsid w:val="0040604D"/>
    <w:rsid w:val="0040766D"/>
    <w:rsid w:val="00412348"/>
    <w:rsid w:val="00412DF7"/>
    <w:rsid w:val="00414D26"/>
    <w:rsid w:val="00420F95"/>
    <w:rsid w:val="00424363"/>
    <w:rsid w:val="004248CB"/>
    <w:rsid w:val="00427004"/>
    <w:rsid w:val="004307CD"/>
    <w:rsid w:val="00430DEB"/>
    <w:rsid w:val="0043199F"/>
    <w:rsid w:val="00431C6D"/>
    <w:rsid w:val="00434161"/>
    <w:rsid w:val="00434972"/>
    <w:rsid w:val="0043663C"/>
    <w:rsid w:val="00440443"/>
    <w:rsid w:val="004405DC"/>
    <w:rsid w:val="00444821"/>
    <w:rsid w:val="004449A6"/>
    <w:rsid w:val="004555F1"/>
    <w:rsid w:val="00456600"/>
    <w:rsid w:val="00456B50"/>
    <w:rsid w:val="004669F4"/>
    <w:rsid w:val="0047175E"/>
    <w:rsid w:val="00473D2F"/>
    <w:rsid w:val="00474459"/>
    <w:rsid w:val="00474557"/>
    <w:rsid w:val="00474B51"/>
    <w:rsid w:val="00477C72"/>
    <w:rsid w:val="0048070C"/>
    <w:rsid w:val="00483B16"/>
    <w:rsid w:val="00484F3F"/>
    <w:rsid w:val="004867E4"/>
    <w:rsid w:val="00486E01"/>
    <w:rsid w:val="00487DD3"/>
    <w:rsid w:val="00491265"/>
    <w:rsid w:val="00494F71"/>
    <w:rsid w:val="004A0017"/>
    <w:rsid w:val="004A31E8"/>
    <w:rsid w:val="004A4C96"/>
    <w:rsid w:val="004A6FDF"/>
    <w:rsid w:val="004A7875"/>
    <w:rsid w:val="004B51CF"/>
    <w:rsid w:val="004C0142"/>
    <w:rsid w:val="004C18E3"/>
    <w:rsid w:val="004C2144"/>
    <w:rsid w:val="004C3E67"/>
    <w:rsid w:val="004C4F15"/>
    <w:rsid w:val="004C5EAD"/>
    <w:rsid w:val="004C6959"/>
    <w:rsid w:val="004D0AD4"/>
    <w:rsid w:val="004D5E07"/>
    <w:rsid w:val="004D6092"/>
    <w:rsid w:val="004D6B15"/>
    <w:rsid w:val="004E385B"/>
    <w:rsid w:val="004E5967"/>
    <w:rsid w:val="004F0F50"/>
    <w:rsid w:val="004F3E8F"/>
    <w:rsid w:val="004F4E9D"/>
    <w:rsid w:val="004F61E5"/>
    <w:rsid w:val="005017B4"/>
    <w:rsid w:val="005029F8"/>
    <w:rsid w:val="005046C6"/>
    <w:rsid w:val="00510D75"/>
    <w:rsid w:val="0051327A"/>
    <w:rsid w:val="00520603"/>
    <w:rsid w:val="00520F39"/>
    <w:rsid w:val="00521AD3"/>
    <w:rsid w:val="00522215"/>
    <w:rsid w:val="005224C6"/>
    <w:rsid w:val="005254B0"/>
    <w:rsid w:val="0052720F"/>
    <w:rsid w:val="005314B9"/>
    <w:rsid w:val="005324EA"/>
    <w:rsid w:val="00535C6D"/>
    <w:rsid w:val="0053662E"/>
    <w:rsid w:val="00541E8E"/>
    <w:rsid w:val="0054216A"/>
    <w:rsid w:val="0054413F"/>
    <w:rsid w:val="0054542F"/>
    <w:rsid w:val="0054796E"/>
    <w:rsid w:val="005511A6"/>
    <w:rsid w:val="00552704"/>
    <w:rsid w:val="0055378A"/>
    <w:rsid w:val="005549C6"/>
    <w:rsid w:val="005571AE"/>
    <w:rsid w:val="00561974"/>
    <w:rsid w:val="00561E95"/>
    <w:rsid w:val="00571C83"/>
    <w:rsid w:val="00572A56"/>
    <w:rsid w:val="00575284"/>
    <w:rsid w:val="0057585A"/>
    <w:rsid w:val="00575B76"/>
    <w:rsid w:val="005812CA"/>
    <w:rsid w:val="005915A5"/>
    <w:rsid w:val="00592ECA"/>
    <w:rsid w:val="00593308"/>
    <w:rsid w:val="00594C31"/>
    <w:rsid w:val="005962E9"/>
    <w:rsid w:val="00596C8B"/>
    <w:rsid w:val="005A19BA"/>
    <w:rsid w:val="005A3E44"/>
    <w:rsid w:val="005A52D1"/>
    <w:rsid w:val="005A75B0"/>
    <w:rsid w:val="005B3B40"/>
    <w:rsid w:val="005B4146"/>
    <w:rsid w:val="005B4601"/>
    <w:rsid w:val="005C0A37"/>
    <w:rsid w:val="005C3814"/>
    <w:rsid w:val="005C5B55"/>
    <w:rsid w:val="005C7855"/>
    <w:rsid w:val="005D1577"/>
    <w:rsid w:val="005D7C6C"/>
    <w:rsid w:val="005D7E31"/>
    <w:rsid w:val="005E1809"/>
    <w:rsid w:val="005E61CD"/>
    <w:rsid w:val="005F11D3"/>
    <w:rsid w:val="005F15C2"/>
    <w:rsid w:val="005F40DE"/>
    <w:rsid w:val="005F5D63"/>
    <w:rsid w:val="005F7CB7"/>
    <w:rsid w:val="0060241A"/>
    <w:rsid w:val="00604542"/>
    <w:rsid w:val="00607D97"/>
    <w:rsid w:val="00610A79"/>
    <w:rsid w:val="00610D15"/>
    <w:rsid w:val="006178BD"/>
    <w:rsid w:val="00620848"/>
    <w:rsid w:val="00620868"/>
    <w:rsid w:val="00621A85"/>
    <w:rsid w:val="0062461A"/>
    <w:rsid w:val="006351DF"/>
    <w:rsid w:val="00647331"/>
    <w:rsid w:val="00647C26"/>
    <w:rsid w:val="00655C1D"/>
    <w:rsid w:val="0065658D"/>
    <w:rsid w:val="006569EE"/>
    <w:rsid w:val="00661C8F"/>
    <w:rsid w:val="00667294"/>
    <w:rsid w:val="006676B5"/>
    <w:rsid w:val="00667BD4"/>
    <w:rsid w:val="006729CF"/>
    <w:rsid w:val="006756C4"/>
    <w:rsid w:val="0067658C"/>
    <w:rsid w:val="00676BC8"/>
    <w:rsid w:val="00677BA5"/>
    <w:rsid w:val="00683283"/>
    <w:rsid w:val="00685998"/>
    <w:rsid w:val="006861A3"/>
    <w:rsid w:val="0069091F"/>
    <w:rsid w:val="00692963"/>
    <w:rsid w:val="006A09C1"/>
    <w:rsid w:val="006A4FD4"/>
    <w:rsid w:val="006A6095"/>
    <w:rsid w:val="006B1FE1"/>
    <w:rsid w:val="006B2A66"/>
    <w:rsid w:val="006B7600"/>
    <w:rsid w:val="006C26AA"/>
    <w:rsid w:val="006D2315"/>
    <w:rsid w:val="006D2554"/>
    <w:rsid w:val="006D4EEE"/>
    <w:rsid w:val="006D69F0"/>
    <w:rsid w:val="006E3A75"/>
    <w:rsid w:val="006E5A5F"/>
    <w:rsid w:val="006E6781"/>
    <w:rsid w:val="006E727C"/>
    <w:rsid w:val="006F0DC0"/>
    <w:rsid w:val="006F3675"/>
    <w:rsid w:val="006F3A39"/>
    <w:rsid w:val="006F48B9"/>
    <w:rsid w:val="006F52DF"/>
    <w:rsid w:val="006F62FA"/>
    <w:rsid w:val="006F679C"/>
    <w:rsid w:val="006F7F6D"/>
    <w:rsid w:val="007023DD"/>
    <w:rsid w:val="00710C48"/>
    <w:rsid w:val="007137F7"/>
    <w:rsid w:val="0071527B"/>
    <w:rsid w:val="0071591F"/>
    <w:rsid w:val="00724CDD"/>
    <w:rsid w:val="00727584"/>
    <w:rsid w:val="00730170"/>
    <w:rsid w:val="00730946"/>
    <w:rsid w:val="00737904"/>
    <w:rsid w:val="00742465"/>
    <w:rsid w:val="007456E5"/>
    <w:rsid w:val="0076171E"/>
    <w:rsid w:val="00774205"/>
    <w:rsid w:val="00774750"/>
    <w:rsid w:val="00774B2B"/>
    <w:rsid w:val="00777897"/>
    <w:rsid w:val="0078026B"/>
    <w:rsid w:val="007812B3"/>
    <w:rsid w:val="00781C37"/>
    <w:rsid w:val="0078675A"/>
    <w:rsid w:val="00790590"/>
    <w:rsid w:val="00792381"/>
    <w:rsid w:val="00794167"/>
    <w:rsid w:val="007962E4"/>
    <w:rsid w:val="007A197D"/>
    <w:rsid w:val="007A1D1E"/>
    <w:rsid w:val="007A3776"/>
    <w:rsid w:val="007A56DA"/>
    <w:rsid w:val="007A6D7D"/>
    <w:rsid w:val="007B270C"/>
    <w:rsid w:val="007B3B06"/>
    <w:rsid w:val="007B5D31"/>
    <w:rsid w:val="007C4B46"/>
    <w:rsid w:val="007C51BE"/>
    <w:rsid w:val="007C7B67"/>
    <w:rsid w:val="007D0B0A"/>
    <w:rsid w:val="007D315E"/>
    <w:rsid w:val="007D69F2"/>
    <w:rsid w:val="007E1773"/>
    <w:rsid w:val="007E387F"/>
    <w:rsid w:val="007E38FD"/>
    <w:rsid w:val="007E3B5E"/>
    <w:rsid w:val="007E3C32"/>
    <w:rsid w:val="007E503C"/>
    <w:rsid w:val="007E6A64"/>
    <w:rsid w:val="007F0CDA"/>
    <w:rsid w:val="007F2982"/>
    <w:rsid w:val="007F4AA6"/>
    <w:rsid w:val="008057A4"/>
    <w:rsid w:val="00806D4F"/>
    <w:rsid w:val="008132D5"/>
    <w:rsid w:val="00816ACC"/>
    <w:rsid w:val="00817CBE"/>
    <w:rsid w:val="0082062F"/>
    <w:rsid w:val="0082113E"/>
    <w:rsid w:val="00821878"/>
    <w:rsid w:val="00830E7E"/>
    <w:rsid w:val="008317A1"/>
    <w:rsid w:val="0083237C"/>
    <w:rsid w:val="00833F29"/>
    <w:rsid w:val="00837057"/>
    <w:rsid w:val="00844AE7"/>
    <w:rsid w:val="00850B0E"/>
    <w:rsid w:val="0085278A"/>
    <w:rsid w:val="00863285"/>
    <w:rsid w:val="0086626B"/>
    <w:rsid w:val="00866C84"/>
    <w:rsid w:val="00872F57"/>
    <w:rsid w:val="00873BC3"/>
    <w:rsid w:val="0087489A"/>
    <w:rsid w:val="00875C6D"/>
    <w:rsid w:val="00884DE2"/>
    <w:rsid w:val="00886B5D"/>
    <w:rsid w:val="00892961"/>
    <w:rsid w:val="00896462"/>
    <w:rsid w:val="008A3B92"/>
    <w:rsid w:val="008A3FEA"/>
    <w:rsid w:val="008A49FA"/>
    <w:rsid w:val="008A4D82"/>
    <w:rsid w:val="008B1096"/>
    <w:rsid w:val="008B1D65"/>
    <w:rsid w:val="008B65D6"/>
    <w:rsid w:val="008B6DB7"/>
    <w:rsid w:val="008C1A4E"/>
    <w:rsid w:val="008C7A69"/>
    <w:rsid w:val="008D1109"/>
    <w:rsid w:val="008D23DD"/>
    <w:rsid w:val="008D3843"/>
    <w:rsid w:val="008D539C"/>
    <w:rsid w:val="008E0170"/>
    <w:rsid w:val="008E0E25"/>
    <w:rsid w:val="008E2652"/>
    <w:rsid w:val="008E36AD"/>
    <w:rsid w:val="008E543E"/>
    <w:rsid w:val="008F19F3"/>
    <w:rsid w:val="008F766B"/>
    <w:rsid w:val="00900F54"/>
    <w:rsid w:val="00901042"/>
    <w:rsid w:val="00901C54"/>
    <w:rsid w:val="009039B0"/>
    <w:rsid w:val="0090614A"/>
    <w:rsid w:val="00907D2F"/>
    <w:rsid w:val="00911AC8"/>
    <w:rsid w:val="00913725"/>
    <w:rsid w:val="00914AB6"/>
    <w:rsid w:val="00916F44"/>
    <w:rsid w:val="0092422D"/>
    <w:rsid w:val="0092780F"/>
    <w:rsid w:val="00927897"/>
    <w:rsid w:val="00934EF0"/>
    <w:rsid w:val="00935B1A"/>
    <w:rsid w:val="00936ED4"/>
    <w:rsid w:val="00944410"/>
    <w:rsid w:val="0094709A"/>
    <w:rsid w:val="00952DE9"/>
    <w:rsid w:val="00957CBF"/>
    <w:rsid w:val="00962E06"/>
    <w:rsid w:val="00965819"/>
    <w:rsid w:val="009709E7"/>
    <w:rsid w:val="009731A6"/>
    <w:rsid w:val="009831E1"/>
    <w:rsid w:val="009909CD"/>
    <w:rsid w:val="0099327F"/>
    <w:rsid w:val="00993B57"/>
    <w:rsid w:val="0099601E"/>
    <w:rsid w:val="00997880"/>
    <w:rsid w:val="009A007B"/>
    <w:rsid w:val="009A123C"/>
    <w:rsid w:val="009A3A11"/>
    <w:rsid w:val="009A7BED"/>
    <w:rsid w:val="009C0CFF"/>
    <w:rsid w:val="009C1AD6"/>
    <w:rsid w:val="009C53E6"/>
    <w:rsid w:val="009C5A8D"/>
    <w:rsid w:val="009C632F"/>
    <w:rsid w:val="009D26E9"/>
    <w:rsid w:val="009D2DD4"/>
    <w:rsid w:val="009D62B0"/>
    <w:rsid w:val="009D74DB"/>
    <w:rsid w:val="009E0560"/>
    <w:rsid w:val="009E2E45"/>
    <w:rsid w:val="009E3EFC"/>
    <w:rsid w:val="009F0948"/>
    <w:rsid w:val="009F0F35"/>
    <w:rsid w:val="009F1619"/>
    <w:rsid w:val="009F18D1"/>
    <w:rsid w:val="009F2EAF"/>
    <w:rsid w:val="009F3BD7"/>
    <w:rsid w:val="009F54C3"/>
    <w:rsid w:val="009F5789"/>
    <w:rsid w:val="00A00BFD"/>
    <w:rsid w:val="00A01471"/>
    <w:rsid w:val="00A20C44"/>
    <w:rsid w:val="00A21AEB"/>
    <w:rsid w:val="00A25E27"/>
    <w:rsid w:val="00A344EF"/>
    <w:rsid w:val="00A411BB"/>
    <w:rsid w:val="00A444BC"/>
    <w:rsid w:val="00A4657F"/>
    <w:rsid w:val="00A46E33"/>
    <w:rsid w:val="00A50745"/>
    <w:rsid w:val="00A52B08"/>
    <w:rsid w:val="00A56BA0"/>
    <w:rsid w:val="00A6392C"/>
    <w:rsid w:val="00A6581B"/>
    <w:rsid w:val="00A672BB"/>
    <w:rsid w:val="00A6771E"/>
    <w:rsid w:val="00A70D26"/>
    <w:rsid w:val="00A72465"/>
    <w:rsid w:val="00A72A88"/>
    <w:rsid w:val="00A73B72"/>
    <w:rsid w:val="00A76EAF"/>
    <w:rsid w:val="00A773A7"/>
    <w:rsid w:val="00A8080E"/>
    <w:rsid w:val="00A82B74"/>
    <w:rsid w:val="00A849AE"/>
    <w:rsid w:val="00A86314"/>
    <w:rsid w:val="00A87747"/>
    <w:rsid w:val="00A91AA7"/>
    <w:rsid w:val="00A9226F"/>
    <w:rsid w:val="00A93A23"/>
    <w:rsid w:val="00A93DB1"/>
    <w:rsid w:val="00A94149"/>
    <w:rsid w:val="00A946BE"/>
    <w:rsid w:val="00A96E3B"/>
    <w:rsid w:val="00A97D67"/>
    <w:rsid w:val="00AA461C"/>
    <w:rsid w:val="00AA4ECA"/>
    <w:rsid w:val="00AA7994"/>
    <w:rsid w:val="00AA7A4C"/>
    <w:rsid w:val="00AC16C8"/>
    <w:rsid w:val="00AC2491"/>
    <w:rsid w:val="00AC3749"/>
    <w:rsid w:val="00AC39AE"/>
    <w:rsid w:val="00AC48BF"/>
    <w:rsid w:val="00AD3829"/>
    <w:rsid w:val="00AD3CE0"/>
    <w:rsid w:val="00AD4717"/>
    <w:rsid w:val="00AE07A9"/>
    <w:rsid w:val="00AE5F87"/>
    <w:rsid w:val="00AF3C9A"/>
    <w:rsid w:val="00AF4099"/>
    <w:rsid w:val="00AF7DFE"/>
    <w:rsid w:val="00B06146"/>
    <w:rsid w:val="00B11513"/>
    <w:rsid w:val="00B121EF"/>
    <w:rsid w:val="00B14E3A"/>
    <w:rsid w:val="00B1527A"/>
    <w:rsid w:val="00B15FD9"/>
    <w:rsid w:val="00B166A1"/>
    <w:rsid w:val="00B2258B"/>
    <w:rsid w:val="00B24E61"/>
    <w:rsid w:val="00B27537"/>
    <w:rsid w:val="00B30D15"/>
    <w:rsid w:val="00B312C3"/>
    <w:rsid w:val="00B31F7B"/>
    <w:rsid w:val="00B330A9"/>
    <w:rsid w:val="00B35058"/>
    <w:rsid w:val="00B3568B"/>
    <w:rsid w:val="00B42DE2"/>
    <w:rsid w:val="00B4376F"/>
    <w:rsid w:val="00B472F3"/>
    <w:rsid w:val="00B5144F"/>
    <w:rsid w:val="00B560CB"/>
    <w:rsid w:val="00B56E26"/>
    <w:rsid w:val="00B61C0F"/>
    <w:rsid w:val="00B63E65"/>
    <w:rsid w:val="00B6415B"/>
    <w:rsid w:val="00B66AE3"/>
    <w:rsid w:val="00B72730"/>
    <w:rsid w:val="00B73412"/>
    <w:rsid w:val="00B751E5"/>
    <w:rsid w:val="00B76F05"/>
    <w:rsid w:val="00B8286B"/>
    <w:rsid w:val="00B83297"/>
    <w:rsid w:val="00B86F03"/>
    <w:rsid w:val="00B9014D"/>
    <w:rsid w:val="00B924BF"/>
    <w:rsid w:val="00B934FE"/>
    <w:rsid w:val="00B952D3"/>
    <w:rsid w:val="00B96054"/>
    <w:rsid w:val="00B96855"/>
    <w:rsid w:val="00BA1246"/>
    <w:rsid w:val="00BA1814"/>
    <w:rsid w:val="00BA2A5C"/>
    <w:rsid w:val="00BA4F5F"/>
    <w:rsid w:val="00BA71E5"/>
    <w:rsid w:val="00BA7AD1"/>
    <w:rsid w:val="00BB0FAD"/>
    <w:rsid w:val="00BB555D"/>
    <w:rsid w:val="00BB5FFE"/>
    <w:rsid w:val="00BB6C20"/>
    <w:rsid w:val="00BB780F"/>
    <w:rsid w:val="00BD2798"/>
    <w:rsid w:val="00BD3232"/>
    <w:rsid w:val="00BD3701"/>
    <w:rsid w:val="00BD5770"/>
    <w:rsid w:val="00BD59AE"/>
    <w:rsid w:val="00BD65D3"/>
    <w:rsid w:val="00BE25D8"/>
    <w:rsid w:val="00BE65D4"/>
    <w:rsid w:val="00BF171C"/>
    <w:rsid w:val="00BF2F59"/>
    <w:rsid w:val="00C0031C"/>
    <w:rsid w:val="00C0255D"/>
    <w:rsid w:val="00C047EB"/>
    <w:rsid w:val="00C06933"/>
    <w:rsid w:val="00C10811"/>
    <w:rsid w:val="00C11D45"/>
    <w:rsid w:val="00C22F0C"/>
    <w:rsid w:val="00C230FA"/>
    <w:rsid w:val="00C25104"/>
    <w:rsid w:val="00C25BBE"/>
    <w:rsid w:val="00C27F2F"/>
    <w:rsid w:val="00C3162F"/>
    <w:rsid w:val="00C317DB"/>
    <w:rsid w:val="00C34854"/>
    <w:rsid w:val="00C34FFF"/>
    <w:rsid w:val="00C37DDB"/>
    <w:rsid w:val="00C44147"/>
    <w:rsid w:val="00C44305"/>
    <w:rsid w:val="00C473E6"/>
    <w:rsid w:val="00C54CBA"/>
    <w:rsid w:val="00C55C57"/>
    <w:rsid w:val="00C55D8C"/>
    <w:rsid w:val="00C65969"/>
    <w:rsid w:val="00C73FCD"/>
    <w:rsid w:val="00C81CDA"/>
    <w:rsid w:val="00C828BF"/>
    <w:rsid w:val="00C84333"/>
    <w:rsid w:val="00C85BCA"/>
    <w:rsid w:val="00C9063B"/>
    <w:rsid w:val="00C92169"/>
    <w:rsid w:val="00CA5112"/>
    <w:rsid w:val="00CA5248"/>
    <w:rsid w:val="00CA5961"/>
    <w:rsid w:val="00CA7324"/>
    <w:rsid w:val="00CB33E3"/>
    <w:rsid w:val="00CB4415"/>
    <w:rsid w:val="00CC2D3D"/>
    <w:rsid w:val="00CD1532"/>
    <w:rsid w:val="00CD4800"/>
    <w:rsid w:val="00CD4E68"/>
    <w:rsid w:val="00CD5101"/>
    <w:rsid w:val="00CD64F7"/>
    <w:rsid w:val="00CE2293"/>
    <w:rsid w:val="00CE550F"/>
    <w:rsid w:val="00CE59EE"/>
    <w:rsid w:val="00CE687E"/>
    <w:rsid w:val="00CF0BF8"/>
    <w:rsid w:val="00CF127A"/>
    <w:rsid w:val="00CF265E"/>
    <w:rsid w:val="00CF4E8E"/>
    <w:rsid w:val="00CF5C6A"/>
    <w:rsid w:val="00D007DA"/>
    <w:rsid w:val="00D144F0"/>
    <w:rsid w:val="00D2210C"/>
    <w:rsid w:val="00D22BC3"/>
    <w:rsid w:val="00D26FA8"/>
    <w:rsid w:val="00D31861"/>
    <w:rsid w:val="00D36618"/>
    <w:rsid w:val="00D4159F"/>
    <w:rsid w:val="00D425C8"/>
    <w:rsid w:val="00D43210"/>
    <w:rsid w:val="00D43382"/>
    <w:rsid w:val="00D44FFC"/>
    <w:rsid w:val="00D51480"/>
    <w:rsid w:val="00D603F4"/>
    <w:rsid w:val="00D64A47"/>
    <w:rsid w:val="00D656E3"/>
    <w:rsid w:val="00D6638C"/>
    <w:rsid w:val="00D673A1"/>
    <w:rsid w:val="00D7060E"/>
    <w:rsid w:val="00D763F9"/>
    <w:rsid w:val="00D77DD1"/>
    <w:rsid w:val="00D8036E"/>
    <w:rsid w:val="00D915D0"/>
    <w:rsid w:val="00D96511"/>
    <w:rsid w:val="00DA3308"/>
    <w:rsid w:val="00DA33B4"/>
    <w:rsid w:val="00DA5616"/>
    <w:rsid w:val="00DA701F"/>
    <w:rsid w:val="00DB278C"/>
    <w:rsid w:val="00DB2A21"/>
    <w:rsid w:val="00DB3BE3"/>
    <w:rsid w:val="00DB4D4B"/>
    <w:rsid w:val="00DC4550"/>
    <w:rsid w:val="00DD19B2"/>
    <w:rsid w:val="00DD2DCB"/>
    <w:rsid w:val="00DD743D"/>
    <w:rsid w:val="00DD766B"/>
    <w:rsid w:val="00DE0096"/>
    <w:rsid w:val="00DE248B"/>
    <w:rsid w:val="00DE550D"/>
    <w:rsid w:val="00DE5E8A"/>
    <w:rsid w:val="00DE6530"/>
    <w:rsid w:val="00DE766D"/>
    <w:rsid w:val="00DF092A"/>
    <w:rsid w:val="00DF1A90"/>
    <w:rsid w:val="00DF44EB"/>
    <w:rsid w:val="00DF6BCD"/>
    <w:rsid w:val="00E00A69"/>
    <w:rsid w:val="00E01A84"/>
    <w:rsid w:val="00E06275"/>
    <w:rsid w:val="00E105F1"/>
    <w:rsid w:val="00E142EB"/>
    <w:rsid w:val="00E165E5"/>
    <w:rsid w:val="00E243C1"/>
    <w:rsid w:val="00E25F79"/>
    <w:rsid w:val="00E26A97"/>
    <w:rsid w:val="00E26D8A"/>
    <w:rsid w:val="00E2783C"/>
    <w:rsid w:val="00E2787A"/>
    <w:rsid w:val="00E2795C"/>
    <w:rsid w:val="00E30D13"/>
    <w:rsid w:val="00E3210D"/>
    <w:rsid w:val="00E339C8"/>
    <w:rsid w:val="00E33DF1"/>
    <w:rsid w:val="00E33F46"/>
    <w:rsid w:val="00E351F5"/>
    <w:rsid w:val="00E4446E"/>
    <w:rsid w:val="00E474F0"/>
    <w:rsid w:val="00E51484"/>
    <w:rsid w:val="00E51A18"/>
    <w:rsid w:val="00E544B5"/>
    <w:rsid w:val="00E575BE"/>
    <w:rsid w:val="00E61D61"/>
    <w:rsid w:val="00E63661"/>
    <w:rsid w:val="00E66061"/>
    <w:rsid w:val="00E67CAB"/>
    <w:rsid w:val="00E73ABA"/>
    <w:rsid w:val="00E74A02"/>
    <w:rsid w:val="00E77C4C"/>
    <w:rsid w:val="00E80D63"/>
    <w:rsid w:val="00E81A61"/>
    <w:rsid w:val="00E878F5"/>
    <w:rsid w:val="00E9368C"/>
    <w:rsid w:val="00EA10CD"/>
    <w:rsid w:val="00EB76F7"/>
    <w:rsid w:val="00EB7745"/>
    <w:rsid w:val="00EC117F"/>
    <w:rsid w:val="00EC26B4"/>
    <w:rsid w:val="00EC302C"/>
    <w:rsid w:val="00EC3784"/>
    <w:rsid w:val="00EC511F"/>
    <w:rsid w:val="00EC5421"/>
    <w:rsid w:val="00EC56A8"/>
    <w:rsid w:val="00ED489C"/>
    <w:rsid w:val="00ED5839"/>
    <w:rsid w:val="00ED663E"/>
    <w:rsid w:val="00ED6FCB"/>
    <w:rsid w:val="00EE0088"/>
    <w:rsid w:val="00EE09FF"/>
    <w:rsid w:val="00EE0E80"/>
    <w:rsid w:val="00EE21F2"/>
    <w:rsid w:val="00EE4E5E"/>
    <w:rsid w:val="00EE5BB6"/>
    <w:rsid w:val="00EE5EAA"/>
    <w:rsid w:val="00EE7342"/>
    <w:rsid w:val="00EF16BA"/>
    <w:rsid w:val="00EF2901"/>
    <w:rsid w:val="00EF3E34"/>
    <w:rsid w:val="00EF409C"/>
    <w:rsid w:val="00EF5CF0"/>
    <w:rsid w:val="00EF6838"/>
    <w:rsid w:val="00F015F5"/>
    <w:rsid w:val="00F03ABE"/>
    <w:rsid w:val="00F05039"/>
    <w:rsid w:val="00F07AD4"/>
    <w:rsid w:val="00F13190"/>
    <w:rsid w:val="00F13B92"/>
    <w:rsid w:val="00F1580A"/>
    <w:rsid w:val="00F22763"/>
    <w:rsid w:val="00F25E52"/>
    <w:rsid w:val="00F2655C"/>
    <w:rsid w:val="00F30A85"/>
    <w:rsid w:val="00F3346D"/>
    <w:rsid w:val="00F40B51"/>
    <w:rsid w:val="00F41A2D"/>
    <w:rsid w:val="00F44C36"/>
    <w:rsid w:val="00F464D4"/>
    <w:rsid w:val="00F46B28"/>
    <w:rsid w:val="00F50F3E"/>
    <w:rsid w:val="00F51C49"/>
    <w:rsid w:val="00F52C67"/>
    <w:rsid w:val="00F55CE5"/>
    <w:rsid w:val="00F63380"/>
    <w:rsid w:val="00F64FF1"/>
    <w:rsid w:val="00F67FAE"/>
    <w:rsid w:val="00F71FAE"/>
    <w:rsid w:val="00F7361F"/>
    <w:rsid w:val="00F74AE7"/>
    <w:rsid w:val="00F75A7E"/>
    <w:rsid w:val="00F84FEE"/>
    <w:rsid w:val="00F86E27"/>
    <w:rsid w:val="00F926BB"/>
    <w:rsid w:val="00F9557A"/>
    <w:rsid w:val="00F9670B"/>
    <w:rsid w:val="00FA0A4E"/>
    <w:rsid w:val="00FA5730"/>
    <w:rsid w:val="00FA617A"/>
    <w:rsid w:val="00FB0253"/>
    <w:rsid w:val="00FB1FFB"/>
    <w:rsid w:val="00FB2393"/>
    <w:rsid w:val="00FB3B0A"/>
    <w:rsid w:val="00FB5C0E"/>
    <w:rsid w:val="00FB734A"/>
    <w:rsid w:val="00FC5A44"/>
    <w:rsid w:val="00FC6062"/>
    <w:rsid w:val="00FC7D55"/>
    <w:rsid w:val="00FD01CC"/>
    <w:rsid w:val="00FE1722"/>
    <w:rsid w:val="00FE2EBC"/>
    <w:rsid w:val="00FF0268"/>
    <w:rsid w:val="00FF33BE"/>
    <w:rsid w:val="00FF4460"/>
    <w:rsid w:val="00FF473F"/>
    <w:rsid w:val="00FF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oNotEmbedSmartTags/>
  <w:decimalSymbol w:val=","/>
  <w:listSeparator w:val=";"/>
  <w14:docId w14:val="7AD3EDA6"/>
  <w15:chartTrackingRefBased/>
  <w15:docId w15:val="{41981D7D-A2F3-4B14-9579-96D06E546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Wingdings" w:eastAsia="Wingdings" w:hAnsi="Wingdings" w:cs="Wingdings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  <w:rPr>
      <w:lang w:val="x-none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ourier New" w:hAnsi="Courier New" w:cs="Courier New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4376F"/>
    <w:pPr>
      <w:keepNext/>
      <w:spacing w:before="240" w:after="60"/>
      <w:outlineLvl w:val="2"/>
    </w:pPr>
    <w:rPr>
      <w:rFonts w:ascii="Cambria Math" w:hAnsi="Cambria Math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DF6BCD"/>
    <w:pPr>
      <w:keepNext/>
      <w:spacing w:before="240" w:after="60"/>
      <w:outlineLvl w:val="3"/>
    </w:pPr>
    <w:rPr>
      <w:rFonts w:ascii="Tahoma" w:hAnsi="Tahoma"/>
      <w:b/>
      <w:b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i w:val="0"/>
    </w:rPr>
  </w:style>
  <w:style w:type="character" w:customStyle="1" w:styleId="WW8Num3z0">
    <w:name w:val="WW8Num3z0"/>
    <w:rPr>
      <w:rFonts w:ascii="inherit" w:hAnsi="inherit" w:cs="inherit"/>
      <w:b/>
    </w:rPr>
  </w:style>
  <w:style w:type="character" w:customStyle="1" w:styleId="WW8Num4z0">
    <w:name w:val="WW8Num4z0"/>
    <w:rPr>
      <w:b/>
    </w:rPr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i w:val="0"/>
    </w:rPr>
  </w:style>
  <w:style w:type="character" w:customStyle="1" w:styleId="11">
    <w:name w:val="Основной шрифт абзаца1"/>
  </w:style>
  <w:style w:type="character" w:styleId="a3">
    <w:name w:val="Strong"/>
    <w:uiPriority w:val="22"/>
    <w:qFormat/>
    <w:rPr>
      <w:b/>
      <w:bCs/>
    </w:rPr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Основной текст Знак"/>
    <w:rPr>
      <w:sz w:val="24"/>
      <w:szCs w:val="24"/>
      <w:lang w:val="ru-RU" w:eastAsia="ar-SA" w:bidi="ar-SA"/>
    </w:rPr>
  </w:style>
  <w:style w:type="character" w:customStyle="1" w:styleId="12">
    <w:name w:val="Знак примечания1"/>
    <w:rPr>
      <w:sz w:val="16"/>
      <w:szCs w:val="16"/>
    </w:rPr>
  </w:style>
  <w:style w:type="character" w:styleId="a6">
    <w:name w:val="page number"/>
    <w:basedOn w:val="11"/>
  </w:style>
  <w:style w:type="character" w:styleId="a7">
    <w:name w:val="Hyperlink"/>
    <w:rPr>
      <w:color w:val="0000FF"/>
      <w:u w:val="single"/>
    </w:rPr>
  </w:style>
  <w:style w:type="character" w:customStyle="1" w:styleId="FontStyle44">
    <w:name w:val="Font Style44"/>
    <w:rPr>
      <w:rFonts w:ascii="Wingdings" w:hAnsi="Wingdings" w:cs="Wingdings"/>
      <w:sz w:val="26"/>
    </w:rPr>
  </w:style>
  <w:style w:type="character" w:customStyle="1" w:styleId="FontStyle43">
    <w:name w:val="Font Style43"/>
    <w:rPr>
      <w:rFonts w:ascii="Wingdings" w:hAnsi="Wingdings" w:cs="Wingdings"/>
      <w:sz w:val="26"/>
      <w:szCs w:val="26"/>
    </w:rPr>
  </w:style>
  <w:style w:type="character" w:customStyle="1" w:styleId="FontStyle47">
    <w:name w:val="Font Style47"/>
    <w:rPr>
      <w:rFonts w:ascii="Wingdings" w:hAnsi="Wingdings" w:cs="Wingdings"/>
      <w:sz w:val="22"/>
      <w:szCs w:val="22"/>
    </w:rPr>
  </w:style>
  <w:style w:type="paragraph" w:styleId="a8">
    <w:name w:val="Title"/>
    <w:basedOn w:val="a"/>
    <w:next w:val="a9"/>
    <w:pPr>
      <w:keepNext/>
      <w:spacing w:before="240" w:after="120"/>
    </w:pPr>
    <w:rPr>
      <w:rFonts w:ascii="Courier New" w:eastAsia="Calibri Light" w:hAnsi="Courier New" w:cs="Symbo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Symbo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Symbol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Symbol"/>
    </w:rPr>
  </w:style>
  <w:style w:type="paragraph" w:styleId="ab">
    <w:name w:val="Normal (Web)"/>
    <w:basedOn w:val="a"/>
    <w:uiPriority w:val="99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c">
    <w:name w:val="footnote text"/>
    <w:basedOn w:val="a"/>
    <w:rPr>
      <w:sz w:val="20"/>
      <w:szCs w:val="20"/>
    </w:rPr>
  </w:style>
  <w:style w:type="paragraph" w:styleId="ad">
    <w:name w:val="Balloon Text"/>
    <w:basedOn w:val="a"/>
    <w:link w:val="ae"/>
    <w:rPr>
      <w:rFonts w:ascii="Lucida Sans Unicode" w:hAnsi="Lucida Sans Unicode"/>
      <w:sz w:val="16"/>
      <w:szCs w:val="16"/>
      <w:lang w:val="x-none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5">
    <w:name w:val="Текст примечания1"/>
    <w:basedOn w:val="a"/>
    <w:rPr>
      <w:sz w:val="20"/>
      <w:szCs w:val="20"/>
    </w:rPr>
  </w:style>
  <w:style w:type="paragraph" w:styleId="af">
    <w:name w:val="annotation subject"/>
    <w:basedOn w:val="15"/>
    <w:next w:val="15"/>
    <w:rPr>
      <w:b/>
      <w:bCs/>
    </w:rPr>
  </w:style>
  <w:style w:type="paragraph" w:customStyle="1" w:styleId="af0">
    <w:name w:val="Знак"/>
    <w:basedOn w:val="a"/>
    <w:pPr>
      <w:spacing w:after="160" w:line="240" w:lineRule="exact"/>
    </w:pPr>
    <w:rPr>
      <w:rFonts w:ascii="Mangal" w:hAnsi="Mangal" w:cs="Mangal"/>
      <w:sz w:val="20"/>
      <w:szCs w:val="20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paragraph" w:customStyle="1" w:styleId="20">
    <w:name w:val="Знак2"/>
    <w:basedOn w:val="a"/>
    <w:pPr>
      <w:tabs>
        <w:tab w:val="left" w:pos="708"/>
      </w:tabs>
      <w:spacing w:after="160" w:line="240" w:lineRule="exact"/>
    </w:pPr>
    <w:rPr>
      <w:rFonts w:ascii="Mangal" w:hAnsi="Mangal" w:cs="Mangal"/>
      <w:sz w:val="20"/>
      <w:szCs w:val="20"/>
      <w:lang w:val="en-US"/>
    </w:r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customStyle="1" w:styleId="Style8">
    <w:name w:val="Style8"/>
    <w:basedOn w:val="a"/>
    <w:pPr>
      <w:widowControl w:val="0"/>
      <w:autoSpaceDE w:val="0"/>
      <w:spacing w:line="322" w:lineRule="exact"/>
      <w:ind w:firstLine="730"/>
      <w:jc w:val="both"/>
    </w:pPr>
  </w:style>
  <w:style w:type="paragraph" w:customStyle="1" w:styleId="16">
    <w:name w:val="Абзац списка1"/>
    <w:basedOn w:val="a"/>
    <w:pPr>
      <w:spacing w:after="200" w:line="276" w:lineRule="auto"/>
      <w:ind w:left="720"/>
    </w:pPr>
    <w:rPr>
      <w:rFonts w:ascii="Tahoma" w:hAnsi="Tahoma" w:cs="Tahoma"/>
      <w:sz w:val="22"/>
      <w:szCs w:val="22"/>
    </w:rPr>
  </w:style>
  <w:style w:type="paragraph" w:customStyle="1" w:styleId="Style15">
    <w:name w:val="Style15"/>
    <w:basedOn w:val="a"/>
    <w:pPr>
      <w:widowControl w:val="0"/>
      <w:autoSpaceDE w:val="0"/>
      <w:spacing w:line="274" w:lineRule="exact"/>
    </w:p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af6">
    <w:name w:val="Содержимое врезки"/>
    <w:basedOn w:val="a9"/>
  </w:style>
  <w:style w:type="character" w:customStyle="1" w:styleId="apple-converted-space">
    <w:name w:val="apple-converted-space"/>
    <w:basedOn w:val="a0"/>
    <w:rsid w:val="00683283"/>
  </w:style>
  <w:style w:type="paragraph" w:styleId="af7">
    <w:name w:val="List Paragraph"/>
    <w:basedOn w:val="a"/>
    <w:link w:val="af8"/>
    <w:qFormat/>
    <w:rsid w:val="009E2E45"/>
    <w:pPr>
      <w:ind w:left="708"/>
    </w:pPr>
    <w:rPr>
      <w:lang w:val="x-none"/>
    </w:rPr>
  </w:style>
  <w:style w:type="paragraph" w:styleId="af9">
    <w:name w:val="annotation text"/>
    <w:basedOn w:val="a"/>
    <w:link w:val="afa"/>
    <w:rsid w:val="000A0499"/>
    <w:pPr>
      <w:suppressAutoHyphens w:val="0"/>
    </w:pPr>
    <w:rPr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0A0499"/>
  </w:style>
  <w:style w:type="table" w:styleId="afb">
    <w:name w:val="Table Grid"/>
    <w:basedOn w:val="a1"/>
    <w:rsid w:val="00AE5F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DF6BCD"/>
    <w:rPr>
      <w:rFonts w:ascii="Tahoma" w:eastAsia="Wingdings" w:hAnsi="Tahoma" w:cs="Wingdings"/>
      <w:b/>
      <w:bCs/>
      <w:sz w:val="28"/>
      <w:szCs w:val="28"/>
      <w:lang w:eastAsia="ar-SA"/>
    </w:rPr>
  </w:style>
  <w:style w:type="numbering" w:customStyle="1" w:styleId="17">
    <w:name w:val="Нет списка1"/>
    <w:next w:val="a2"/>
    <w:uiPriority w:val="99"/>
    <w:semiHidden/>
    <w:unhideWhenUsed/>
    <w:rsid w:val="00DF6BCD"/>
  </w:style>
  <w:style w:type="character" w:customStyle="1" w:styleId="10">
    <w:name w:val="Заголовок 1 Знак"/>
    <w:link w:val="1"/>
    <w:rsid w:val="00DF6BCD"/>
    <w:rPr>
      <w:sz w:val="24"/>
      <w:szCs w:val="24"/>
      <w:lang w:val="x-none" w:eastAsia="ar-SA"/>
    </w:rPr>
  </w:style>
  <w:style w:type="paragraph" w:styleId="18">
    <w:name w:val="toc 1"/>
    <w:basedOn w:val="a"/>
    <w:next w:val="a"/>
    <w:autoRedefine/>
    <w:rsid w:val="00DF6BCD"/>
    <w:pPr>
      <w:tabs>
        <w:tab w:val="right" w:leader="dot" w:pos="9269"/>
      </w:tabs>
      <w:suppressAutoHyphens w:val="0"/>
      <w:spacing w:line="360" w:lineRule="auto"/>
    </w:pPr>
    <w:rPr>
      <w:noProof/>
      <w:sz w:val="28"/>
      <w:szCs w:val="28"/>
      <w:lang w:eastAsia="ru-RU"/>
    </w:rPr>
  </w:style>
  <w:style w:type="paragraph" w:styleId="22">
    <w:name w:val="toc 2"/>
    <w:basedOn w:val="a"/>
    <w:next w:val="a"/>
    <w:autoRedefine/>
    <w:rsid w:val="00DF6BCD"/>
    <w:pPr>
      <w:tabs>
        <w:tab w:val="right" w:leader="dot" w:pos="9269"/>
      </w:tabs>
      <w:suppressAutoHyphens w:val="0"/>
      <w:spacing w:line="360" w:lineRule="auto"/>
    </w:pPr>
    <w:rPr>
      <w:noProof/>
      <w:sz w:val="28"/>
      <w:szCs w:val="28"/>
      <w:lang w:eastAsia="ru-RU"/>
    </w:rPr>
  </w:style>
  <w:style w:type="paragraph" w:styleId="23">
    <w:name w:val="Body Text 2"/>
    <w:basedOn w:val="a"/>
    <w:link w:val="24"/>
    <w:rsid w:val="00DF6BCD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rsid w:val="00DF6BCD"/>
    <w:rPr>
      <w:sz w:val="24"/>
      <w:szCs w:val="24"/>
    </w:rPr>
  </w:style>
  <w:style w:type="character" w:customStyle="1" w:styleId="100">
    <w:name w:val="Основной текст + 10"/>
    <w:aliases w:val="5 pt,Курсив,Интервал 0 pt,Основной текст + Полужирный"/>
    <w:rsid w:val="00DF6BCD"/>
    <w:rPr>
      <w:rFonts w:ascii="Wingdings" w:hAnsi="Wingdings" w:cs="Wingdings"/>
      <w:i/>
      <w:iCs/>
      <w:spacing w:val="10"/>
      <w:sz w:val="21"/>
      <w:szCs w:val="21"/>
      <w:u w:val="none"/>
    </w:rPr>
  </w:style>
  <w:style w:type="character" w:customStyle="1" w:styleId="25">
    <w:name w:val="Основной текст (2)_"/>
    <w:link w:val="212"/>
    <w:locked/>
    <w:rsid w:val="00DF6BCD"/>
    <w:rPr>
      <w:shd w:val="clear" w:color="auto" w:fill="FFFFFF"/>
    </w:rPr>
  </w:style>
  <w:style w:type="character" w:customStyle="1" w:styleId="31">
    <w:name w:val="Основной текст (3)_"/>
    <w:link w:val="310"/>
    <w:locked/>
    <w:rsid w:val="00DF6BCD"/>
    <w:rPr>
      <w:shd w:val="clear" w:color="auto" w:fill="FFFFFF"/>
    </w:rPr>
  </w:style>
  <w:style w:type="paragraph" w:customStyle="1" w:styleId="212">
    <w:name w:val="Основной текст (2)1"/>
    <w:basedOn w:val="a"/>
    <w:link w:val="25"/>
    <w:rsid w:val="00DF6BCD"/>
    <w:pPr>
      <w:widowControl w:val="0"/>
      <w:shd w:val="clear" w:color="auto" w:fill="FFFFFF"/>
      <w:suppressAutoHyphens w:val="0"/>
      <w:spacing w:line="230" w:lineRule="exact"/>
    </w:pPr>
    <w:rPr>
      <w:sz w:val="20"/>
      <w:szCs w:val="20"/>
      <w:lang w:val="x-none" w:eastAsia="x-none"/>
    </w:rPr>
  </w:style>
  <w:style w:type="paragraph" w:customStyle="1" w:styleId="310">
    <w:name w:val="Основной текст (3)1"/>
    <w:basedOn w:val="a"/>
    <w:link w:val="31"/>
    <w:rsid w:val="00DF6BCD"/>
    <w:pPr>
      <w:widowControl w:val="0"/>
      <w:shd w:val="clear" w:color="auto" w:fill="FFFFFF"/>
      <w:suppressAutoHyphens w:val="0"/>
      <w:spacing w:line="240" w:lineRule="exact"/>
      <w:ind w:hanging="500"/>
      <w:jc w:val="both"/>
    </w:pPr>
    <w:rPr>
      <w:sz w:val="20"/>
      <w:szCs w:val="20"/>
      <w:lang w:val="x-none" w:eastAsia="x-none"/>
    </w:rPr>
  </w:style>
  <w:style w:type="character" w:customStyle="1" w:styleId="19">
    <w:name w:val="Основной текст Знак1"/>
    <w:uiPriority w:val="99"/>
    <w:locked/>
    <w:rsid w:val="00DF6BCD"/>
    <w:rPr>
      <w:rFonts w:ascii="Wingdings" w:hAnsi="Wingdings"/>
      <w:shd w:val="clear" w:color="auto" w:fill="FFFFFF"/>
    </w:rPr>
  </w:style>
  <w:style w:type="character" w:customStyle="1" w:styleId="26">
    <w:name w:val="Основной текст (2)"/>
    <w:uiPriority w:val="99"/>
    <w:rsid w:val="00DF6BCD"/>
    <w:rPr>
      <w:rFonts w:cs="Wingdings"/>
      <w:sz w:val="20"/>
      <w:szCs w:val="20"/>
      <w:u w:val="none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DF6BCD"/>
    <w:rPr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F6BCD"/>
    <w:pPr>
      <w:widowControl w:val="0"/>
      <w:shd w:val="clear" w:color="auto" w:fill="FFFFFF"/>
      <w:suppressAutoHyphens w:val="0"/>
      <w:spacing w:line="240" w:lineRule="exact"/>
      <w:jc w:val="both"/>
    </w:pPr>
    <w:rPr>
      <w:sz w:val="22"/>
      <w:szCs w:val="22"/>
      <w:lang w:val="x-none" w:eastAsia="x-none"/>
    </w:rPr>
  </w:style>
  <w:style w:type="character" w:customStyle="1" w:styleId="8">
    <w:name w:val="Основной текст (8)_"/>
    <w:link w:val="81"/>
    <w:uiPriority w:val="99"/>
    <w:locked/>
    <w:rsid w:val="00DF6BCD"/>
    <w:rPr>
      <w:b/>
      <w:bCs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DF6BCD"/>
    <w:rPr>
      <w:shd w:val="clear" w:color="auto" w:fill="FFFFFF"/>
    </w:rPr>
  </w:style>
  <w:style w:type="character" w:customStyle="1" w:styleId="101">
    <w:name w:val="Основной текст (10)_"/>
    <w:link w:val="102"/>
    <w:uiPriority w:val="99"/>
    <w:locked/>
    <w:rsid w:val="00DF6BCD"/>
    <w:rPr>
      <w:sz w:val="21"/>
      <w:szCs w:val="21"/>
      <w:shd w:val="clear" w:color="auto" w:fill="FFFFFF"/>
    </w:rPr>
  </w:style>
  <w:style w:type="character" w:customStyle="1" w:styleId="1010pt">
    <w:name w:val="Основной текст (10) + 10 pt"/>
    <w:uiPriority w:val="99"/>
    <w:rsid w:val="00DF6BCD"/>
    <w:rPr>
      <w:sz w:val="20"/>
      <w:szCs w:val="20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DF6BCD"/>
    <w:rPr>
      <w:b/>
      <w:bCs/>
      <w:shd w:val="clear" w:color="auto" w:fill="FFFFFF"/>
    </w:rPr>
  </w:style>
  <w:style w:type="character" w:customStyle="1" w:styleId="43">
    <w:name w:val="Заголовок №4_"/>
    <w:link w:val="44"/>
    <w:uiPriority w:val="99"/>
    <w:locked/>
    <w:rsid w:val="00DF6BCD"/>
    <w:rPr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DF6BCD"/>
    <w:pPr>
      <w:widowControl w:val="0"/>
      <w:shd w:val="clear" w:color="auto" w:fill="FFFFFF"/>
      <w:suppressAutoHyphens w:val="0"/>
      <w:spacing w:line="240" w:lineRule="exact"/>
      <w:jc w:val="both"/>
    </w:pPr>
    <w:rPr>
      <w:b/>
      <w:bCs/>
      <w:sz w:val="20"/>
      <w:szCs w:val="20"/>
      <w:lang w:val="x-none" w:eastAsia="x-none"/>
    </w:rPr>
  </w:style>
  <w:style w:type="paragraph" w:customStyle="1" w:styleId="90">
    <w:name w:val="Основной текст (9)"/>
    <w:basedOn w:val="a"/>
    <w:link w:val="9"/>
    <w:uiPriority w:val="99"/>
    <w:rsid w:val="00DF6BCD"/>
    <w:pPr>
      <w:widowControl w:val="0"/>
      <w:shd w:val="clear" w:color="auto" w:fill="FFFFFF"/>
      <w:suppressAutoHyphens w:val="0"/>
      <w:spacing w:line="240" w:lineRule="exact"/>
      <w:jc w:val="both"/>
    </w:pPr>
    <w:rPr>
      <w:sz w:val="20"/>
      <w:szCs w:val="20"/>
      <w:lang w:val="x-none" w:eastAsia="x-none"/>
    </w:rPr>
  </w:style>
  <w:style w:type="paragraph" w:customStyle="1" w:styleId="102">
    <w:name w:val="Основной текст (10)"/>
    <w:basedOn w:val="a"/>
    <w:link w:val="101"/>
    <w:uiPriority w:val="99"/>
    <w:rsid w:val="00DF6BCD"/>
    <w:pPr>
      <w:widowControl w:val="0"/>
      <w:shd w:val="clear" w:color="auto" w:fill="FFFFFF"/>
      <w:suppressAutoHyphens w:val="0"/>
      <w:spacing w:line="240" w:lineRule="exact"/>
      <w:jc w:val="both"/>
    </w:pPr>
    <w:rPr>
      <w:sz w:val="21"/>
      <w:szCs w:val="21"/>
      <w:lang w:val="x-none" w:eastAsia="x-none"/>
    </w:rPr>
  </w:style>
  <w:style w:type="paragraph" w:customStyle="1" w:styleId="111">
    <w:name w:val="Основной текст (11)1"/>
    <w:basedOn w:val="a"/>
    <w:link w:val="110"/>
    <w:uiPriority w:val="99"/>
    <w:rsid w:val="00DF6BCD"/>
    <w:pPr>
      <w:widowControl w:val="0"/>
      <w:shd w:val="clear" w:color="auto" w:fill="FFFFFF"/>
      <w:suppressAutoHyphens w:val="0"/>
      <w:spacing w:line="240" w:lineRule="exact"/>
      <w:jc w:val="both"/>
    </w:pPr>
    <w:rPr>
      <w:b/>
      <w:bCs/>
      <w:sz w:val="20"/>
      <w:szCs w:val="20"/>
      <w:lang w:val="x-none" w:eastAsia="x-none"/>
    </w:rPr>
  </w:style>
  <w:style w:type="paragraph" w:customStyle="1" w:styleId="44">
    <w:name w:val="Заголовок №4"/>
    <w:basedOn w:val="a"/>
    <w:link w:val="43"/>
    <w:uiPriority w:val="99"/>
    <w:rsid w:val="00DF6BCD"/>
    <w:pPr>
      <w:widowControl w:val="0"/>
      <w:shd w:val="clear" w:color="auto" w:fill="FFFFFF"/>
      <w:suppressAutoHyphens w:val="0"/>
      <w:spacing w:line="240" w:lineRule="atLeast"/>
      <w:jc w:val="both"/>
      <w:outlineLvl w:val="3"/>
    </w:pPr>
    <w:rPr>
      <w:sz w:val="20"/>
      <w:szCs w:val="20"/>
      <w:lang w:val="x-none" w:eastAsia="x-none"/>
    </w:rPr>
  </w:style>
  <w:style w:type="character" w:customStyle="1" w:styleId="5">
    <w:name w:val="Основной текст (5)_"/>
    <w:link w:val="50"/>
    <w:uiPriority w:val="99"/>
    <w:locked/>
    <w:rsid w:val="00DF6BCD"/>
    <w:rPr>
      <w:sz w:val="21"/>
      <w:szCs w:val="21"/>
      <w:shd w:val="clear" w:color="auto" w:fill="FFFFFF"/>
    </w:rPr>
  </w:style>
  <w:style w:type="character" w:customStyle="1" w:styleId="32">
    <w:name w:val="Основной текст (3)2"/>
    <w:uiPriority w:val="99"/>
    <w:rsid w:val="00DF6BCD"/>
    <w:rPr>
      <w:rFonts w:cs="Wingdings"/>
      <w:sz w:val="20"/>
      <w:szCs w:val="20"/>
      <w:u w:val="none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DF6BCD"/>
    <w:rPr>
      <w:b/>
      <w:bCs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DF6BCD"/>
    <w:pPr>
      <w:widowControl w:val="0"/>
      <w:shd w:val="clear" w:color="auto" w:fill="FFFFFF"/>
      <w:suppressAutoHyphens w:val="0"/>
      <w:spacing w:line="240" w:lineRule="exact"/>
      <w:jc w:val="both"/>
    </w:pPr>
    <w:rPr>
      <w:sz w:val="21"/>
      <w:szCs w:val="21"/>
      <w:lang w:val="x-none" w:eastAsia="x-none"/>
    </w:rPr>
  </w:style>
  <w:style w:type="paragraph" w:customStyle="1" w:styleId="70">
    <w:name w:val="Основной текст (7)"/>
    <w:basedOn w:val="a"/>
    <w:link w:val="7"/>
    <w:uiPriority w:val="99"/>
    <w:rsid w:val="00DF6BCD"/>
    <w:pPr>
      <w:widowControl w:val="0"/>
      <w:shd w:val="clear" w:color="auto" w:fill="FFFFFF"/>
      <w:suppressAutoHyphens w:val="0"/>
      <w:spacing w:line="235" w:lineRule="exact"/>
      <w:jc w:val="both"/>
    </w:pPr>
    <w:rPr>
      <w:b/>
      <w:bCs/>
      <w:sz w:val="21"/>
      <w:szCs w:val="21"/>
      <w:lang w:val="x-none" w:eastAsia="x-none"/>
    </w:rPr>
  </w:style>
  <w:style w:type="character" w:customStyle="1" w:styleId="51">
    <w:name w:val="Заголовок №5_"/>
    <w:link w:val="52"/>
    <w:uiPriority w:val="99"/>
    <w:locked/>
    <w:rsid w:val="00DF6BCD"/>
    <w:rPr>
      <w:b/>
      <w:bCs/>
      <w:shd w:val="clear" w:color="auto" w:fill="FFFFFF"/>
    </w:rPr>
  </w:style>
  <w:style w:type="character" w:customStyle="1" w:styleId="27">
    <w:name w:val="Заголовок №2_"/>
    <w:link w:val="28"/>
    <w:uiPriority w:val="99"/>
    <w:locked/>
    <w:rsid w:val="00DF6BCD"/>
    <w:rPr>
      <w:b/>
      <w:bCs/>
      <w:sz w:val="29"/>
      <w:szCs w:val="29"/>
      <w:shd w:val="clear" w:color="auto" w:fill="FFFFFF"/>
    </w:rPr>
  </w:style>
  <w:style w:type="character" w:customStyle="1" w:styleId="1a">
    <w:name w:val="Заголовок №1_"/>
    <w:link w:val="1b"/>
    <w:uiPriority w:val="99"/>
    <w:locked/>
    <w:rsid w:val="00DF6BCD"/>
    <w:rPr>
      <w:b/>
      <w:bCs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DF6BCD"/>
    <w:pPr>
      <w:widowControl w:val="0"/>
      <w:shd w:val="clear" w:color="auto" w:fill="FFFFFF"/>
      <w:suppressAutoHyphens w:val="0"/>
      <w:spacing w:line="221" w:lineRule="exact"/>
      <w:jc w:val="both"/>
      <w:outlineLvl w:val="4"/>
    </w:pPr>
    <w:rPr>
      <w:b/>
      <w:bCs/>
      <w:sz w:val="20"/>
      <w:szCs w:val="20"/>
      <w:lang w:val="x-none" w:eastAsia="x-none"/>
    </w:rPr>
  </w:style>
  <w:style w:type="paragraph" w:customStyle="1" w:styleId="28">
    <w:name w:val="Заголовок №2"/>
    <w:basedOn w:val="a"/>
    <w:link w:val="27"/>
    <w:uiPriority w:val="99"/>
    <w:rsid w:val="00DF6BCD"/>
    <w:pPr>
      <w:widowControl w:val="0"/>
      <w:shd w:val="clear" w:color="auto" w:fill="FFFFFF"/>
      <w:suppressAutoHyphens w:val="0"/>
      <w:spacing w:line="240" w:lineRule="atLeast"/>
      <w:jc w:val="both"/>
      <w:outlineLvl w:val="1"/>
    </w:pPr>
    <w:rPr>
      <w:b/>
      <w:bCs/>
      <w:sz w:val="29"/>
      <w:szCs w:val="29"/>
      <w:lang w:val="x-none" w:eastAsia="x-none"/>
    </w:rPr>
  </w:style>
  <w:style w:type="paragraph" w:customStyle="1" w:styleId="1b">
    <w:name w:val="Заголовок №1"/>
    <w:basedOn w:val="a"/>
    <w:link w:val="1a"/>
    <w:uiPriority w:val="99"/>
    <w:rsid w:val="00DF6BCD"/>
    <w:pPr>
      <w:widowControl w:val="0"/>
      <w:shd w:val="clear" w:color="auto" w:fill="FFFFFF"/>
      <w:suppressAutoHyphens w:val="0"/>
      <w:spacing w:line="230" w:lineRule="exact"/>
      <w:jc w:val="both"/>
      <w:outlineLvl w:val="0"/>
    </w:pPr>
    <w:rPr>
      <w:b/>
      <w:bCs/>
      <w:sz w:val="20"/>
      <w:szCs w:val="20"/>
      <w:lang w:val="x-none" w:eastAsia="x-none"/>
    </w:rPr>
  </w:style>
  <w:style w:type="paragraph" w:styleId="afc">
    <w:name w:val="caption"/>
    <w:basedOn w:val="a"/>
    <w:next w:val="a"/>
    <w:qFormat/>
    <w:rsid w:val="00DF6BCD"/>
    <w:pPr>
      <w:suppressAutoHyphens w:val="0"/>
    </w:pPr>
    <w:rPr>
      <w:b/>
      <w:bCs/>
      <w:sz w:val="20"/>
      <w:szCs w:val="20"/>
      <w:lang w:eastAsia="ru-RU"/>
    </w:rPr>
  </w:style>
  <w:style w:type="paragraph" w:customStyle="1" w:styleId="1c">
    <w:name w:val="Обычный1"/>
    <w:rsid w:val="00DF6BCD"/>
    <w:pPr>
      <w:ind w:firstLine="567"/>
      <w:jc w:val="both"/>
    </w:pPr>
    <w:rPr>
      <w:sz w:val="28"/>
      <w:lang w:eastAsia="ko-KR"/>
    </w:rPr>
  </w:style>
  <w:style w:type="character" w:customStyle="1" w:styleId="1d">
    <w:name w:val="Основной текст + Полужирный1"/>
    <w:aliases w:val="Курсив1"/>
    <w:uiPriority w:val="99"/>
    <w:rsid w:val="00DF6BCD"/>
    <w:rPr>
      <w:rFonts w:ascii="Wingdings" w:hAnsi="Wingdings" w:cs="Wingdings"/>
      <w:b/>
      <w:bCs/>
      <w:i/>
      <w:iCs/>
      <w:sz w:val="27"/>
      <w:szCs w:val="27"/>
      <w:shd w:val="clear" w:color="auto" w:fill="FFFFFF"/>
    </w:rPr>
  </w:style>
  <w:style w:type="character" w:customStyle="1" w:styleId="10pt1">
    <w:name w:val="Основной текст + 10 pt1"/>
    <w:aliases w:val="Полужирный6,Курсив4,Интервал 0 pt1"/>
    <w:uiPriority w:val="99"/>
    <w:rsid w:val="00DF6BCD"/>
    <w:rPr>
      <w:rFonts w:ascii="Wingdings" w:hAnsi="Wingdings" w:cs="Wingdings"/>
      <w:b/>
      <w:bCs/>
      <w:i/>
      <w:iCs/>
      <w:spacing w:val="-10"/>
      <w:sz w:val="20"/>
      <w:szCs w:val="20"/>
      <w:u w:val="none"/>
      <w:shd w:val="clear" w:color="auto" w:fill="FFFFFF"/>
    </w:rPr>
  </w:style>
  <w:style w:type="character" w:customStyle="1" w:styleId="33">
    <w:name w:val="Заголовок №3_"/>
    <w:link w:val="34"/>
    <w:uiPriority w:val="99"/>
    <w:locked/>
    <w:rsid w:val="00DF6BCD"/>
    <w:rPr>
      <w:b/>
      <w:bCs/>
      <w:spacing w:val="-10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DF6BCD"/>
    <w:pPr>
      <w:widowControl w:val="0"/>
      <w:shd w:val="clear" w:color="auto" w:fill="FFFFFF"/>
      <w:suppressAutoHyphens w:val="0"/>
      <w:spacing w:line="226" w:lineRule="exact"/>
      <w:jc w:val="both"/>
      <w:outlineLvl w:val="2"/>
    </w:pPr>
    <w:rPr>
      <w:b/>
      <w:bCs/>
      <w:spacing w:val="-10"/>
      <w:sz w:val="20"/>
      <w:szCs w:val="20"/>
      <w:lang w:val="x-none" w:eastAsia="x-none"/>
    </w:rPr>
  </w:style>
  <w:style w:type="paragraph" w:customStyle="1" w:styleId="410">
    <w:name w:val="Основной текст (4)1"/>
    <w:basedOn w:val="a"/>
    <w:uiPriority w:val="99"/>
    <w:rsid w:val="00DF6BCD"/>
    <w:pPr>
      <w:widowControl w:val="0"/>
      <w:shd w:val="clear" w:color="auto" w:fill="FFFFFF"/>
      <w:suppressAutoHyphens w:val="0"/>
      <w:spacing w:line="226" w:lineRule="exact"/>
      <w:ind w:hanging="240"/>
      <w:jc w:val="both"/>
    </w:pPr>
    <w:rPr>
      <w:rFonts w:eastAsia="Tahoma"/>
      <w:sz w:val="19"/>
      <w:szCs w:val="19"/>
      <w:lang w:eastAsia="ru-RU"/>
    </w:rPr>
  </w:style>
  <w:style w:type="character" w:customStyle="1" w:styleId="afd">
    <w:name w:val="Основной текст + Курсив"/>
    <w:uiPriority w:val="99"/>
    <w:rsid w:val="00DF6BCD"/>
    <w:rPr>
      <w:rFonts w:ascii="Wingdings" w:hAnsi="Wingdings" w:cs="Wingdings"/>
      <w:i/>
      <w:iCs/>
      <w:noProof/>
      <w:sz w:val="19"/>
      <w:szCs w:val="19"/>
      <w:u w:val="none"/>
      <w:shd w:val="clear" w:color="auto" w:fill="FFFFFF"/>
    </w:rPr>
  </w:style>
  <w:style w:type="character" w:customStyle="1" w:styleId="45">
    <w:name w:val="Основной текст (4) + Курсив"/>
    <w:uiPriority w:val="99"/>
    <w:rsid w:val="00DF6BCD"/>
    <w:rPr>
      <w:rFonts w:cs="Wingdings"/>
      <w:i/>
      <w:iCs/>
      <w:sz w:val="19"/>
      <w:szCs w:val="19"/>
      <w:u w:val="none"/>
      <w:shd w:val="clear" w:color="auto" w:fill="FFFFFF"/>
    </w:rPr>
  </w:style>
  <w:style w:type="paragraph" w:customStyle="1" w:styleId="Default">
    <w:name w:val="Default"/>
    <w:rsid w:val="005F15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9">
    <w:name w:val="List 2"/>
    <w:basedOn w:val="a"/>
    <w:rsid w:val="005F15C2"/>
    <w:pPr>
      <w:suppressAutoHyphens w:val="0"/>
      <w:ind w:left="566" w:hanging="283"/>
    </w:pPr>
    <w:rPr>
      <w:lang w:eastAsia="ru-RU"/>
    </w:rPr>
  </w:style>
  <w:style w:type="paragraph" w:styleId="2a">
    <w:name w:val="Body Text Indent 2"/>
    <w:basedOn w:val="a"/>
    <w:link w:val="2b"/>
    <w:rsid w:val="005F15C2"/>
    <w:pPr>
      <w:suppressAutoHyphens w:val="0"/>
      <w:spacing w:after="120" w:line="480" w:lineRule="auto"/>
      <w:ind w:left="283"/>
    </w:pPr>
    <w:rPr>
      <w:lang w:val="x-none" w:eastAsia="x-none"/>
    </w:rPr>
  </w:style>
  <w:style w:type="character" w:customStyle="1" w:styleId="2b">
    <w:name w:val="Основной текст с отступом 2 Знак"/>
    <w:link w:val="2a"/>
    <w:rsid w:val="005F15C2"/>
    <w:rPr>
      <w:sz w:val="24"/>
      <w:szCs w:val="24"/>
    </w:rPr>
  </w:style>
  <w:style w:type="character" w:styleId="afe">
    <w:name w:val="footnote reference"/>
    <w:rsid w:val="005F15C2"/>
    <w:rPr>
      <w:vertAlign w:val="superscript"/>
    </w:rPr>
  </w:style>
  <w:style w:type="character" w:styleId="aff">
    <w:name w:val="annotation reference"/>
    <w:rsid w:val="005F15C2"/>
    <w:rPr>
      <w:sz w:val="16"/>
      <w:szCs w:val="16"/>
    </w:rPr>
  </w:style>
  <w:style w:type="table" w:styleId="1e">
    <w:name w:val="Table Grid 1"/>
    <w:basedOn w:val="a1"/>
    <w:rsid w:val="005F15C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5">
    <w:name w:val="Body Text Indent 3"/>
    <w:basedOn w:val="a"/>
    <w:link w:val="36"/>
    <w:rsid w:val="005F15C2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6">
    <w:name w:val="Основной текст с отступом 3 Знак"/>
    <w:link w:val="35"/>
    <w:rsid w:val="005F15C2"/>
    <w:rPr>
      <w:sz w:val="16"/>
      <w:szCs w:val="16"/>
    </w:rPr>
  </w:style>
  <w:style w:type="paragraph" w:customStyle="1" w:styleId="FR3">
    <w:name w:val="FR3"/>
    <w:rsid w:val="005F15C2"/>
    <w:pPr>
      <w:widowControl w:val="0"/>
      <w:autoSpaceDE w:val="0"/>
      <w:autoSpaceDN w:val="0"/>
      <w:adjustRightInd w:val="0"/>
      <w:spacing w:line="360" w:lineRule="auto"/>
      <w:ind w:firstLine="720"/>
    </w:pPr>
    <w:rPr>
      <w:rFonts w:ascii="Tahoma" w:hAnsi="Tahoma"/>
      <w:sz w:val="24"/>
    </w:rPr>
  </w:style>
  <w:style w:type="character" w:customStyle="1" w:styleId="FontStyle59">
    <w:name w:val="Font Style59"/>
    <w:rsid w:val="005F15C2"/>
    <w:rPr>
      <w:rFonts w:ascii="Wingdings" w:hAnsi="Wingdings" w:cs="Wingdings"/>
      <w:b/>
      <w:bCs/>
      <w:sz w:val="22"/>
      <w:szCs w:val="22"/>
    </w:rPr>
  </w:style>
  <w:style w:type="paragraph" w:customStyle="1" w:styleId="Style30">
    <w:name w:val="Style30"/>
    <w:basedOn w:val="a"/>
    <w:rsid w:val="005F15C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rsid w:val="005F15C2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lang w:eastAsia="ru-RU"/>
    </w:rPr>
  </w:style>
  <w:style w:type="paragraph" w:customStyle="1" w:styleId="Style23">
    <w:name w:val="Style23"/>
    <w:basedOn w:val="a"/>
    <w:rsid w:val="005F15C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46">
    <w:name w:val="Font Style46"/>
    <w:rsid w:val="005F15C2"/>
    <w:rPr>
      <w:rFonts w:ascii="Wingdings" w:hAnsi="Wingdings" w:cs="Wingdings"/>
      <w:b/>
      <w:bCs/>
      <w:sz w:val="22"/>
      <w:szCs w:val="22"/>
    </w:rPr>
  </w:style>
  <w:style w:type="paragraph" w:styleId="aff0">
    <w:name w:val="Body Text Indent"/>
    <w:basedOn w:val="a"/>
    <w:link w:val="aff1"/>
    <w:rsid w:val="005F15C2"/>
    <w:pPr>
      <w:suppressAutoHyphens w:val="0"/>
      <w:spacing w:after="120"/>
      <w:ind w:left="283"/>
    </w:pPr>
    <w:rPr>
      <w:lang w:val="x-none" w:eastAsia="x-none"/>
    </w:rPr>
  </w:style>
  <w:style w:type="character" w:customStyle="1" w:styleId="aff1">
    <w:name w:val="Основной текст с отступом Знак"/>
    <w:link w:val="aff0"/>
    <w:rsid w:val="005F15C2"/>
    <w:rPr>
      <w:sz w:val="24"/>
      <w:szCs w:val="24"/>
    </w:rPr>
  </w:style>
  <w:style w:type="character" w:customStyle="1" w:styleId="FontStyle55">
    <w:name w:val="Font Style55"/>
    <w:rsid w:val="005F15C2"/>
    <w:rPr>
      <w:rFonts w:ascii="Wingdings" w:hAnsi="Wingdings" w:cs="Wingdings"/>
      <w:sz w:val="26"/>
      <w:szCs w:val="26"/>
    </w:rPr>
  </w:style>
  <w:style w:type="paragraph" w:customStyle="1" w:styleId="Style31">
    <w:name w:val="Style31"/>
    <w:basedOn w:val="a"/>
    <w:rsid w:val="005F15C2"/>
    <w:pPr>
      <w:widowControl w:val="0"/>
      <w:suppressAutoHyphens w:val="0"/>
      <w:autoSpaceDE w:val="0"/>
      <w:autoSpaceDN w:val="0"/>
      <w:adjustRightInd w:val="0"/>
      <w:spacing w:line="274" w:lineRule="exact"/>
    </w:pPr>
    <w:rPr>
      <w:lang w:eastAsia="ru-RU"/>
    </w:rPr>
  </w:style>
  <w:style w:type="paragraph" w:customStyle="1" w:styleId="Style7">
    <w:name w:val="Style7"/>
    <w:basedOn w:val="a"/>
    <w:rsid w:val="005F15C2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lang w:eastAsia="ru-RU"/>
    </w:rPr>
  </w:style>
  <w:style w:type="paragraph" w:styleId="aff2">
    <w:name w:val="Document Map"/>
    <w:basedOn w:val="a"/>
    <w:link w:val="aff3"/>
    <w:rsid w:val="005F15C2"/>
    <w:pPr>
      <w:suppressAutoHyphens w:val="0"/>
    </w:pPr>
    <w:rPr>
      <w:rFonts w:ascii="Lucida Sans Unicode" w:hAnsi="Lucida Sans Unicode"/>
      <w:sz w:val="16"/>
      <w:szCs w:val="16"/>
      <w:lang w:val="x-none" w:eastAsia="en-US"/>
    </w:rPr>
  </w:style>
  <w:style w:type="character" w:customStyle="1" w:styleId="aff3">
    <w:name w:val="Схема документа Знак"/>
    <w:link w:val="aff2"/>
    <w:rsid w:val="005F15C2"/>
    <w:rPr>
      <w:rFonts w:ascii="Lucida Sans Unicode" w:hAnsi="Lucida Sans Unicode"/>
      <w:sz w:val="16"/>
      <w:szCs w:val="16"/>
      <w:lang w:val="x-none" w:eastAsia="en-US"/>
    </w:rPr>
  </w:style>
  <w:style w:type="character" w:customStyle="1" w:styleId="ae">
    <w:name w:val="Текст выноски Знак"/>
    <w:link w:val="ad"/>
    <w:locked/>
    <w:rsid w:val="005F15C2"/>
    <w:rPr>
      <w:rFonts w:ascii="Lucida Sans Unicode" w:hAnsi="Lucida Sans Unicode" w:cs="Lucida Sans Unicode"/>
      <w:sz w:val="16"/>
      <w:szCs w:val="16"/>
      <w:lang w:eastAsia="ar-SA"/>
    </w:rPr>
  </w:style>
  <w:style w:type="paragraph" w:styleId="aff4">
    <w:name w:val="Plain Text"/>
    <w:basedOn w:val="a"/>
    <w:link w:val="aff5"/>
    <w:rsid w:val="005F15C2"/>
    <w:pPr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5">
    <w:name w:val="Текст Знак"/>
    <w:link w:val="aff4"/>
    <w:rsid w:val="005F15C2"/>
    <w:rPr>
      <w:rFonts w:ascii="Tahoma" w:hAnsi="Tahoma"/>
      <w:lang w:val="x-none" w:eastAsia="x-none"/>
    </w:rPr>
  </w:style>
  <w:style w:type="character" w:customStyle="1" w:styleId="PlainTextChar">
    <w:name w:val="Plain Text Char"/>
    <w:semiHidden/>
    <w:locked/>
    <w:rsid w:val="005F15C2"/>
    <w:rPr>
      <w:rFonts w:ascii="Tahoma" w:hAnsi="Tahoma" w:cs="Tahoma"/>
      <w:sz w:val="20"/>
      <w:szCs w:val="20"/>
      <w:lang w:val="x-none" w:eastAsia="en-US"/>
    </w:rPr>
  </w:style>
  <w:style w:type="paragraph" w:customStyle="1" w:styleId="Style12">
    <w:name w:val="Style12"/>
    <w:basedOn w:val="a"/>
    <w:rsid w:val="005F15C2"/>
    <w:pPr>
      <w:widowControl w:val="0"/>
      <w:suppressAutoHyphens w:val="0"/>
      <w:autoSpaceDE w:val="0"/>
      <w:autoSpaceDN w:val="0"/>
      <w:adjustRightInd w:val="0"/>
      <w:spacing w:line="349" w:lineRule="exact"/>
      <w:ind w:firstLine="3259"/>
    </w:pPr>
    <w:rPr>
      <w:rFonts w:eastAsia="Tahoma"/>
      <w:lang w:eastAsia="ru-RU"/>
    </w:rPr>
  </w:style>
  <w:style w:type="character" w:customStyle="1" w:styleId="af8">
    <w:name w:val="Абзац списка Знак"/>
    <w:link w:val="af7"/>
    <w:qFormat/>
    <w:locked/>
    <w:rsid w:val="005F15C2"/>
    <w:rPr>
      <w:sz w:val="24"/>
      <w:szCs w:val="24"/>
      <w:lang w:eastAsia="ar-SA"/>
    </w:rPr>
  </w:style>
  <w:style w:type="paragraph" w:customStyle="1" w:styleId="msonormalcxspmiddle">
    <w:name w:val="msonormalcxspmiddle"/>
    <w:basedOn w:val="a"/>
    <w:rsid w:val="005F15C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3">
    <w:name w:val="c3"/>
    <w:basedOn w:val="a"/>
    <w:rsid w:val="005F15C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">
    <w:name w:val="c1"/>
    <w:rsid w:val="005F15C2"/>
  </w:style>
  <w:style w:type="character" w:customStyle="1" w:styleId="c11">
    <w:name w:val="c11"/>
    <w:rsid w:val="005F15C2"/>
  </w:style>
  <w:style w:type="paragraph" w:customStyle="1" w:styleId="c0">
    <w:name w:val="c0"/>
    <w:basedOn w:val="a"/>
    <w:rsid w:val="005F15C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5">
    <w:name w:val="c5"/>
    <w:rsid w:val="005F15C2"/>
  </w:style>
  <w:style w:type="paragraph" w:customStyle="1" w:styleId="c10">
    <w:name w:val="c10"/>
    <w:basedOn w:val="a"/>
    <w:rsid w:val="005F15C2"/>
    <w:pPr>
      <w:suppressAutoHyphens w:val="0"/>
      <w:spacing w:before="100" w:beforeAutospacing="1" w:after="100" w:afterAutospacing="1"/>
    </w:pPr>
    <w:rPr>
      <w:lang w:eastAsia="ru-RU"/>
    </w:rPr>
  </w:style>
  <w:style w:type="numbering" w:customStyle="1" w:styleId="2c">
    <w:name w:val="Нет списка2"/>
    <w:next w:val="a2"/>
    <w:semiHidden/>
    <w:rsid w:val="000E1C79"/>
  </w:style>
  <w:style w:type="table" w:customStyle="1" w:styleId="1f">
    <w:name w:val="Сетка таблицы1"/>
    <w:basedOn w:val="a1"/>
    <w:next w:val="afb"/>
    <w:rsid w:val="000E1C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rsid w:val="00CF5C6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12">
    <w:name w:val="Основной шрифт абзаца11"/>
    <w:uiPriority w:val="67"/>
    <w:rsid w:val="00655C1D"/>
  </w:style>
  <w:style w:type="paragraph" w:styleId="HTML">
    <w:name w:val="HTML Preformatted"/>
    <w:basedOn w:val="a"/>
    <w:link w:val="HTML0"/>
    <w:uiPriority w:val="99"/>
    <w:unhideWhenUsed/>
    <w:rsid w:val="00327A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327A75"/>
    <w:rPr>
      <w:rFonts w:ascii="Tahoma" w:hAnsi="Tahoma" w:cs="Tahoma"/>
    </w:rPr>
  </w:style>
  <w:style w:type="character" w:customStyle="1" w:styleId="aff6">
    <w:name w:val="Неразрешенное упоминание"/>
    <w:uiPriority w:val="99"/>
    <w:semiHidden/>
    <w:unhideWhenUsed/>
    <w:rsid w:val="00315D17"/>
    <w:rPr>
      <w:color w:val="605E5C"/>
      <w:shd w:val="clear" w:color="auto" w:fill="E1DFDD"/>
    </w:rPr>
  </w:style>
  <w:style w:type="character" w:customStyle="1" w:styleId="30">
    <w:name w:val="Заголовок 3 Знак"/>
    <w:link w:val="3"/>
    <w:semiHidden/>
    <w:rsid w:val="00B4376F"/>
    <w:rPr>
      <w:rFonts w:ascii="Cambria Math" w:eastAsia="Wingdings" w:hAnsi="Cambria Math" w:cs="Wingdings"/>
      <w:b/>
      <w:bCs/>
      <w:sz w:val="26"/>
      <w:szCs w:val="26"/>
      <w:lang w:eastAsia="ar-SA"/>
    </w:rPr>
  </w:style>
  <w:style w:type="character" w:customStyle="1" w:styleId="af2">
    <w:name w:val="Нижний колонтитул Знак"/>
    <w:link w:val="af1"/>
    <w:uiPriority w:val="99"/>
    <w:rsid w:val="007F0CDA"/>
    <w:rPr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393237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5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2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3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5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7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5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4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6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9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8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7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3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4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4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46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4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5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8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02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1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0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EC7A4-85D8-4769-8159-A1A7E20B0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</Pages>
  <Words>6661</Words>
  <Characters>37968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ОПК</Company>
  <LinksUpToDate>false</LinksUpToDate>
  <CharactersWithSpaces>44540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User</cp:lastModifiedBy>
  <cp:revision>4</cp:revision>
  <cp:lastPrinted>2019-12-17T19:54:00Z</cp:lastPrinted>
  <dcterms:created xsi:type="dcterms:W3CDTF">2024-08-29T10:14:00Z</dcterms:created>
  <dcterms:modified xsi:type="dcterms:W3CDTF">2024-09-04T13:03:00Z</dcterms:modified>
</cp:coreProperties>
</file>